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F32E4" w14:textId="77777777" w:rsidR="002B51A3" w:rsidRPr="002B51A3" w:rsidRDefault="002B51A3" w:rsidP="002B51A3">
      <w:pPr>
        <w:ind w:left="3153" w:right="3133" w:hanging="3"/>
        <w:jc w:val="center"/>
        <w:rPr>
          <w:rFonts w:asciiTheme="minorHAnsi" w:hAnsiTheme="minorHAnsi" w:cstheme="minorHAnsi"/>
          <w:sz w:val="22"/>
          <w:szCs w:val="22"/>
        </w:rPr>
      </w:pPr>
      <w:r w:rsidRPr="002B51A3">
        <w:rPr>
          <w:rFonts w:asciiTheme="minorHAnsi" w:hAnsiTheme="minorHAnsi" w:cstheme="minorHAnsi"/>
          <w:sz w:val="22"/>
          <w:szCs w:val="22"/>
        </w:rPr>
        <w:t>Tye Maguire</w:t>
      </w:r>
    </w:p>
    <w:p w14:paraId="767956C2" w14:textId="6F3D47FA" w:rsidR="001D7B72" w:rsidRPr="002B51A3" w:rsidRDefault="002B51A3" w:rsidP="002B51A3">
      <w:pPr>
        <w:ind w:left="3153" w:right="3133" w:hanging="3"/>
        <w:jc w:val="center"/>
        <w:rPr>
          <w:rFonts w:asciiTheme="minorHAnsi" w:hAnsiTheme="minorHAnsi" w:cstheme="minorHAnsi"/>
          <w:sz w:val="22"/>
          <w:szCs w:val="22"/>
        </w:rPr>
      </w:pPr>
      <w:r w:rsidRPr="002B51A3">
        <w:rPr>
          <w:rFonts w:asciiTheme="minorHAnsi" w:hAnsiTheme="minorHAnsi" w:cstheme="minorHAnsi"/>
          <w:b/>
          <w:sz w:val="22"/>
          <w:szCs w:val="22"/>
        </w:rPr>
        <w:t>E</w:t>
      </w:r>
      <w:r w:rsidRPr="002B51A3">
        <w:rPr>
          <w:rFonts w:asciiTheme="minorHAnsi" w:hAnsiTheme="minorHAnsi" w:cstheme="minorHAnsi"/>
          <w:b/>
          <w:spacing w:val="-1"/>
          <w:sz w:val="22"/>
          <w:szCs w:val="22"/>
        </w:rPr>
        <w:t>X</w:t>
      </w:r>
      <w:r w:rsidRPr="002B51A3">
        <w:rPr>
          <w:rFonts w:asciiTheme="minorHAnsi" w:hAnsiTheme="minorHAnsi" w:cstheme="minorHAnsi"/>
          <w:b/>
          <w:sz w:val="22"/>
          <w:szCs w:val="22"/>
        </w:rPr>
        <w:t>E</w:t>
      </w:r>
      <w:r w:rsidRPr="002B51A3">
        <w:rPr>
          <w:rFonts w:asciiTheme="minorHAnsi" w:hAnsiTheme="minorHAnsi" w:cstheme="minorHAnsi"/>
          <w:b/>
          <w:spacing w:val="-1"/>
          <w:sz w:val="22"/>
          <w:szCs w:val="22"/>
        </w:rPr>
        <w:t>CU</w:t>
      </w:r>
      <w:r w:rsidRPr="002B51A3">
        <w:rPr>
          <w:rFonts w:asciiTheme="minorHAnsi" w:hAnsiTheme="minorHAnsi" w:cstheme="minorHAnsi"/>
          <w:b/>
          <w:sz w:val="22"/>
          <w:szCs w:val="22"/>
        </w:rPr>
        <w:t>T</w:t>
      </w:r>
      <w:r w:rsidRPr="002B51A3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2B51A3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2B51A3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2B51A3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b/>
          <w:sz w:val="22"/>
          <w:szCs w:val="22"/>
        </w:rPr>
        <w:t>E</w:t>
      </w:r>
      <w:r w:rsidRPr="002B51A3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b/>
          <w:sz w:val="22"/>
          <w:szCs w:val="22"/>
        </w:rPr>
        <w:t>TOR</w:t>
      </w:r>
    </w:p>
    <w:p w14:paraId="28023F99" w14:textId="77777777" w:rsidR="001D7B72" w:rsidRPr="002B51A3" w:rsidRDefault="002B51A3" w:rsidP="002B51A3">
      <w:pPr>
        <w:ind w:left="1687" w:right="1666"/>
        <w:jc w:val="center"/>
        <w:rPr>
          <w:rFonts w:asciiTheme="minorHAnsi" w:hAnsiTheme="minorHAnsi" w:cstheme="minorHAnsi"/>
          <w:sz w:val="22"/>
          <w:szCs w:val="22"/>
        </w:rPr>
      </w:pPr>
      <w:r w:rsidRPr="002B51A3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2B51A3">
        <w:rPr>
          <w:rFonts w:asciiTheme="minorHAnsi" w:hAnsiTheme="minorHAnsi" w:cstheme="minorHAnsi"/>
          <w:b/>
          <w:sz w:val="22"/>
          <w:szCs w:val="22"/>
        </w:rPr>
        <w:t>E</w:t>
      </w:r>
      <w:r w:rsidRPr="002B51A3">
        <w:rPr>
          <w:rFonts w:asciiTheme="minorHAnsi" w:hAnsiTheme="minorHAnsi" w:cstheme="minorHAnsi"/>
          <w:b/>
          <w:spacing w:val="-1"/>
          <w:sz w:val="22"/>
          <w:szCs w:val="22"/>
        </w:rPr>
        <w:t>NN</w:t>
      </w:r>
      <w:r w:rsidRPr="002B51A3">
        <w:rPr>
          <w:rFonts w:asciiTheme="minorHAnsi" w:hAnsiTheme="minorHAnsi" w:cstheme="minorHAnsi"/>
          <w:b/>
          <w:sz w:val="22"/>
          <w:szCs w:val="22"/>
        </w:rPr>
        <w:t>S</w:t>
      </w:r>
      <w:r w:rsidRPr="002B51A3">
        <w:rPr>
          <w:rFonts w:asciiTheme="minorHAnsi" w:hAnsiTheme="minorHAnsi" w:cstheme="minorHAnsi"/>
          <w:b/>
          <w:spacing w:val="-1"/>
          <w:sz w:val="22"/>
          <w:szCs w:val="22"/>
        </w:rPr>
        <w:t>Y</w:t>
      </w:r>
      <w:r w:rsidRPr="002B51A3">
        <w:rPr>
          <w:rFonts w:asciiTheme="minorHAnsi" w:hAnsiTheme="minorHAnsi" w:cstheme="minorHAnsi"/>
          <w:b/>
          <w:sz w:val="22"/>
          <w:szCs w:val="22"/>
        </w:rPr>
        <w:t>L</w:t>
      </w:r>
      <w:r w:rsidRPr="002B51A3">
        <w:rPr>
          <w:rFonts w:asciiTheme="minorHAnsi" w:hAnsiTheme="minorHAnsi" w:cstheme="minorHAnsi"/>
          <w:b/>
          <w:spacing w:val="-1"/>
          <w:sz w:val="22"/>
          <w:szCs w:val="22"/>
        </w:rPr>
        <w:t>VAN</w:t>
      </w:r>
      <w:r w:rsidRPr="002B51A3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b/>
          <w:sz w:val="22"/>
          <w:szCs w:val="22"/>
        </w:rPr>
        <w:t>A</w:t>
      </w:r>
      <w:r w:rsidRPr="002B51A3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b/>
          <w:sz w:val="22"/>
          <w:szCs w:val="22"/>
        </w:rPr>
        <w:t>LEG</w:t>
      </w:r>
      <w:r w:rsidRPr="002B51A3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b/>
          <w:sz w:val="22"/>
          <w:szCs w:val="22"/>
        </w:rPr>
        <w:t xml:space="preserve">L </w:t>
      </w:r>
      <w:r w:rsidRPr="002B51A3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b/>
          <w:sz w:val="22"/>
          <w:szCs w:val="22"/>
        </w:rPr>
        <w:t>D</w:t>
      </w:r>
      <w:r w:rsidRPr="002B51A3">
        <w:rPr>
          <w:rFonts w:asciiTheme="minorHAnsi" w:hAnsiTheme="minorHAnsi" w:cstheme="minorHAnsi"/>
          <w:b/>
          <w:spacing w:val="-1"/>
          <w:sz w:val="22"/>
          <w:szCs w:val="22"/>
        </w:rPr>
        <w:t xml:space="preserve"> N</w:t>
      </w:r>
      <w:r w:rsidRPr="002B51A3">
        <w:rPr>
          <w:rFonts w:asciiTheme="minorHAnsi" w:hAnsiTheme="minorHAnsi" w:cstheme="minorHAnsi"/>
          <w:b/>
          <w:sz w:val="22"/>
          <w:szCs w:val="22"/>
        </w:rPr>
        <w:t>ET</w:t>
      </w:r>
      <w:r w:rsidRPr="002B51A3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2B51A3">
        <w:rPr>
          <w:rFonts w:asciiTheme="minorHAnsi" w:hAnsiTheme="minorHAnsi" w:cstheme="minorHAnsi"/>
          <w:b/>
          <w:sz w:val="22"/>
          <w:szCs w:val="22"/>
        </w:rPr>
        <w:t>O</w:t>
      </w:r>
      <w:r w:rsidRPr="002B51A3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b/>
          <w:sz w:val="22"/>
          <w:szCs w:val="22"/>
        </w:rPr>
        <w:t>K,</w:t>
      </w:r>
      <w:r w:rsidRPr="002B51A3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b/>
          <w:spacing w:val="-1"/>
          <w:sz w:val="22"/>
          <w:szCs w:val="22"/>
        </w:rPr>
        <w:t>NC</w:t>
      </w:r>
      <w:r w:rsidRPr="002B51A3">
        <w:rPr>
          <w:rFonts w:asciiTheme="minorHAnsi" w:hAnsiTheme="minorHAnsi" w:cstheme="minorHAnsi"/>
          <w:b/>
          <w:sz w:val="22"/>
          <w:szCs w:val="22"/>
        </w:rPr>
        <w:t>.</w:t>
      </w:r>
    </w:p>
    <w:p w14:paraId="794E9271" w14:textId="77777777" w:rsidR="001D7B72" w:rsidRPr="002B51A3" w:rsidRDefault="002B51A3" w:rsidP="002B51A3">
      <w:pPr>
        <w:spacing w:before="9"/>
        <w:ind w:left="3707" w:right="3690"/>
        <w:jc w:val="center"/>
        <w:rPr>
          <w:rFonts w:asciiTheme="minorHAnsi" w:hAnsiTheme="minorHAnsi" w:cstheme="minorHAnsi"/>
          <w:sz w:val="22"/>
          <w:szCs w:val="22"/>
        </w:rPr>
      </w:pPr>
      <w:r w:rsidRPr="002B51A3">
        <w:rPr>
          <w:rFonts w:asciiTheme="minorHAnsi" w:hAnsiTheme="minorHAnsi" w:cstheme="minorHAnsi"/>
          <w:b/>
          <w:spacing w:val="1"/>
          <w:sz w:val="22"/>
          <w:szCs w:val="22"/>
        </w:rPr>
        <w:t>11</w:t>
      </w:r>
      <w:r w:rsidRPr="002B51A3">
        <w:rPr>
          <w:rFonts w:asciiTheme="minorHAnsi" w:hAnsiTheme="minorHAnsi" w:cstheme="minorHAnsi"/>
          <w:b/>
          <w:sz w:val="22"/>
          <w:szCs w:val="22"/>
        </w:rPr>
        <w:t>8</w:t>
      </w:r>
      <w:r w:rsidRPr="002B51A3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b/>
          <w:sz w:val="22"/>
          <w:szCs w:val="22"/>
        </w:rPr>
        <w:t>L</w:t>
      </w:r>
      <w:r w:rsidRPr="002B51A3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B51A3">
        <w:rPr>
          <w:rFonts w:asciiTheme="minorHAnsi" w:hAnsiTheme="minorHAnsi" w:cstheme="minorHAnsi"/>
          <w:b/>
          <w:sz w:val="22"/>
          <w:szCs w:val="22"/>
        </w:rPr>
        <w:t>cu</w:t>
      </w:r>
      <w:r w:rsidRPr="002B51A3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2B51A3">
        <w:rPr>
          <w:rFonts w:asciiTheme="minorHAnsi" w:hAnsiTheme="minorHAnsi" w:cstheme="minorHAnsi"/>
          <w:b/>
          <w:sz w:val="22"/>
          <w:szCs w:val="22"/>
        </w:rPr>
        <w:t>t Street</w:t>
      </w:r>
    </w:p>
    <w:p w14:paraId="5654EC4A" w14:textId="77777777" w:rsidR="001D7B72" w:rsidRPr="002B51A3" w:rsidRDefault="002B51A3" w:rsidP="002B51A3">
      <w:pPr>
        <w:spacing w:before="9"/>
        <w:ind w:left="3425" w:right="3408"/>
        <w:jc w:val="center"/>
        <w:rPr>
          <w:rFonts w:asciiTheme="minorHAnsi" w:hAnsiTheme="minorHAnsi" w:cstheme="minorHAnsi"/>
          <w:sz w:val="22"/>
          <w:szCs w:val="22"/>
        </w:rPr>
      </w:pPr>
      <w:r w:rsidRPr="002B51A3">
        <w:rPr>
          <w:rFonts w:asciiTheme="minorHAnsi" w:hAnsiTheme="minorHAnsi" w:cstheme="minorHAnsi"/>
          <w:b/>
          <w:sz w:val="22"/>
          <w:szCs w:val="22"/>
        </w:rPr>
        <w:t>H</w:t>
      </w:r>
      <w:r w:rsidRPr="002B51A3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2B51A3">
        <w:rPr>
          <w:rFonts w:asciiTheme="minorHAnsi" w:hAnsiTheme="minorHAnsi" w:cstheme="minorHAnsi"/>
          <w:b/>
          <w:sz w:val="22"/>
          <w:szCs w:val="22"/>
        </w:rPr>
        <w:t>rr</w:t>
      </w:r>
      <w:r w:rsidRPr="002B51A3">
        <w:rPr>
          <w:rFonts w:asciiTheme="minorHAnsi" w:hAnsiTheme="minorHAnsi" w:cstheme="minorHAnsi"/>
          <w:b/>
          <w:spacing w:val="1"/>
          <w:sz w:val="22"/>
          <w:szCs w:val="22"/>
        </w:rPr>
        <w:t>is</w:t>
      </w:r>
      <w:r w:rsidRPr="002B51A3">
        <w:rPr>
          <w:rFonts w:asciiTheme="minorHAnsi" w:hAnsiTheme="minorHAnsi" w:cstheme="minorHAnsi"/>
          <w:b/>
          <w:sz w:val="22"/>
          <w:szCs w:val="22"/>
        </w:rPr>
        <w:t>bur</w:t>
      </w:r>
      <w:r w:rsidRPr="002B51A3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2B51A3">
        <w:rPr>
          <w:rFonts w:asciiTheme="minorHAnsi" w:hAnsiTheme="minorHAnsi" w:cstheme="minorHAnsi"/>
          <w:b/>
          <w:sz w:val="22"/>
          <w:szCs w:val="22"/>
        </w:rPr>
        <w:t>,</w:t>
      </w:r>
      <w:r w:rsidRPr="002B51A3">
        <w:rPr>
          <w:rFonts w:asciiTheme="minorHAnsi" w:hAnsiTheme="minorHAnsi" w:cstheme="minorHAnsi"/>
          <w:b/>
          <w:spacing w:val="-1"/>
          <w:sz w:val="22"/>
          <w:szCs w:val="22"/>
        </w:rPr>
        <w:t xml:space="preserve"> P</w:t>
      </w:r>
      <w:r w:rsidRPr="002B51A3">
        <w:rPr>
          <w:rFonts w:asciiTheme="minorHAnsi" w:hAnsiTheme="minorHAnsi" w:cstheme="minorHAnsi"/>
          <w:b/>
          <w:sz w:val="22"/>
          <w:szCs w:val="22"/>
        </w:rPr>
        <w:t>A</w:t>
      </w:r>
      <w:r w:rsidRPr="002B51A3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b/>
          <w:spacing w:val="1"/>
          <w:sz w:val="22"/>
          <w:szCs w:val="22"/>
        </w:rPr>
        <w:t>1710</w:t>
      </w:r>
      <w:r w:rsidRPr="002B51A3">
        <w:rPr>
          <w:rFonts w:asciiTheme="minorHAnsi" w:hAnsiTheme="minorHAnsi" w:cstheme="minorHAnsi"/>
          <w:b/>
          <w:sz w:val="22"/>
          <w:szCs w:val="22"/>
        </w:rPr>
        <w:t>1</w:t>
      </w:r>
    </w:p>
    <w:p w14:paraId="12F9BAD0" w14:textId="77777777" w:rsidR="001D7B72" w:rsidRPr="002B51A3" w:rsidRDefault="002B51A3" w:rsidP="002B51A3">
      <w:pPr>
        <w:spacing w:before="9"/>
        <w:ind w:left="3535" w:right="3515"/>
        <w:jc w:val="center"/>
        <w:rPr>
          <w:rFonts w:asciiTheme="minorHAnsi" w:hAnsiTheme="minorHAnsi" w:cstheme="minorHAnsi"/>
          <w:sz w:val="22"/>
          <w:szCs w:val="22"/>
        </w:rPr>
      </w:pPr>
      <w:r w:rsidRPr="002B51A3">
        <w:rPr>
          <w:rFonts w:asciiTheme="minorHAnsi" w:hAnsiTheme="minorHAnsi" w:cstheme="minorHAnsi"/>
          <w:b/>
          <w:spacing w:val="1"/>
          <w:sz w:val="22"/>
          <w:szCs w:val="22"/>
        </w:rPr>
        <w:t>717</w:t>
      </w:r>
      <w:r w:rsidRPr="002B51A3">
        <w:rPr>
          <w:rFonts w:asciiTheme="minorHAnsi" w:hAnsiTheme="minorHAnsi" w:cstheme="minorHAnsi"/>
          <w:b/>
          <w:sz w:val="22"/>
          <w:szCs w:val="22"/>
        </w:rPr>
        <w:t>-</w:t>
      </w:r>
      <w:r w:rsidRPr="002B51A3">
        <w:rPr>
          <w:rFonts w:asciiTheme="minorHAnsi" w:hAnsiTheme="minorHAnsi" w:cstheme="minorHAnsi"/>
          <w:b/>
          <w:spacing w:val="1"/>
          <w:sz w:val="22"/>
          <w:szCs w:val="22"/>
        </w:rPr>
        <w:t>236</w:t>
      </w:r>
      <w:r w:rsidRPr="002B51A3">
        <w:rPr>
          <w:rFonts w:asciiTheme="minorHAnsi" w:hAnsiTheme="minorHAnsi" w:cstheme="minorHAnsi"/>
          <w:b/>
          <w:sz w:val="22"/>
          <w:szCs w:val="22"/>
        </w:rPr>
        <w:t>-</w:t>
      </w:r>
      <w:r w:rsidRPr="002B51A3">
        <w:rPr>
          <w:rFonts w:asciiTheme="minorHAnsi" w:hAnsiTheme="minorHAnsi" w:cstheme="minorHAnsi"/>
          <w:b/>
          <w:spacing w:val="1"/>
          <w:sz w:val="22"/>
          <w:szCs w:val="22"/>
        </w:rPr>
        <w:t>9486</w:t>
      </w:r>
      <w:r w:rsidRPr="002B51A3">
        <w:rPr>
          <w:rFonts w:asciiTheme="minorHAnsi" w:hAnsiTheme="minorHAnsi" w:cstheme="minorHAnsi"/>
          <w:b/>
          <w:sz w:val="22"/>
          <w:szCs w:val="22"/>
        </w:rPr>
        <w:t>,</w:t>
      </w:r>
      <w:r w:rsidRPr="002B51A3">
        <w:rPr>
          <w:rFonts w:asciiTheme="minorHAnsi" w:hAnsiTheme="minorHAnsi" w:cstheme="minorHAnsi"/>
          <w:b/>
          <w:spacing w:val="-1"/>
          <w:sz w:val="22"/>
          <w:szCs w:val="22"/>
        </w:rPr>
        <w:t xml:space="preserve"> e</w:t>
      </w:r>
      <w:r w:rsidRPr="002B51A3">
        <w:rPr>
          <w:rFonts w:asciiTheme="minorHAnsi" w:hAnsiTheme="minorHAnsi" w:cstheme="minorHAnsi"/>
          <w:b/>
          <w:sz w:val="22"/>
          <w:szCs w:val="22"/>
        </w:rPr>
        <w:t>xt</w:t>
      </w:r>
      <w:r w:rsidRPr="002B51A3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b/>
          <w:w w:val="99"/>
          <w:sz w:val="22"/>
          <w:szCs w:val="22"/>
        </w:rPr>
        <w:t>208</w:t>
      </w:r>
    </w:p>
    <w:p w14:paraId="11806E92" w14:textId="122B83F5" w:rsidR="001D7B72" w:rsidRPr="002B51A3" w:rsidRDefault="002B51A3" w:rsidP="002B51A3">
      <w:pPr>
        <w:spacing w:before="3"/>
        <w:ind w:left="3651" w:right="3631"/>
        <w:jc w:val="center"/>
        <w:rPr>
          <w:rFonts w:asciiTheme="minorHAnsi" w:hAnsiTheme="minorHAnsi" w:cstheme="minorHAnsi"/>
          <w:sz w:val="22"/>
          <w:szCs w:val="22"/>
        </w:rPr>
      </w:pPr>
      <w:hyperlink r:id="rId5">
        <w:r w:rsidRPr="002B51A3">
          <w:rPr>
            <w:rFonts w:asciiTheme="minorHAnsi" w:hAnsiTheme="minorHAnsi" w:cstheme="minorHAnsi"/>
            <w:color w:val="0000FF"/>
            <w:w w:val="99"/>
            <w:sz w:val="22"/>
            <w:szCs w:val="22"/>
          </w:rPr>
          <w:t>tye@gmail.coom</w:t>
        </w:r>
      </w:hyperlink>
    </w:p>
    <w:p w14:paraId="071E8294" w14:textId="77777777" w:rsidR="001D7B72" w:rsidRPr="002B51A3" w:rsidRDefault="001D7B72" w:rsidP="002B51A3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8840956" w14:textId="77777777" w:rsidR="001D7B72" w:rsidRPr="002B51A3" w:rsidRDefault="002B51A3" w:rsidP="002B51A3">
      <w:pPr>
        <w:spacing w:before="21"/>
        <w:ind w:left="120"/>
        <w:rPr>
          <w:rFonts w:asciiTheme="minorHAnsi" w:hAnsiTheme="minorHAnsi" w:cstheme="minorHAnsi"/>
          <w:sz w:val="22"/>
          <w:szCs w:val="22"/>
        </w:rPr>
      </w:pPr>
      <w:r w:rsidRPr="002B51A3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2B51A3">
        <w:rPr>
          <w:rFonts w:asciiTheme="minorHAnsi" w:hAnsiTheme="minorHAnsi" w:cstheme="minorHAnsi"/>
          <w:b/>
          <w:sz w:val="22"/>
          <w:szCs w:val="22"/>
        </w:rPr>
        <w:t>DUCA</w:t>
      </w:r>
      <w:r w:rsidRPr="002B51A3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b/>
          <w:sz w:val="22"/>
          <w:szCs w:val="22"/>
        </w:rPr>
        <w:t>I</w:t>
      </w:r>
      <w:r w:rsidRPr="002B51A3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B51A3">
        <w:rPr>
          <w:rFonts w:asciiTheme="minorHAnsi" w:hAnsiTheme="minorHAnsi" w:cstheme="minorHAnsi"/>
          <w:b/>
          <w:sz w:val="22"/>
          <w:szCs w:val="22"/>
        </w:rPr>
        <w:t>NAL</w:t>
      </w:r>
      <w:r w:rsidRPr="002B51A3">
        <w:rPr>
          <w:rFonts w:asciiTheme="minorHAnsi" w:hAnsiTheme="minorHAnsi" w:cstheme="minorHAnsi"/>
          <w:b/>
          <w:spacing w:val="-17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2B51A3">
        <w:rPr>
          <w:rFonts w:asciiTheme="minorHAnsi" w:hAnsiTheme="minorHAnsi" w:cstheme="minorHAnsi"/>
          <w:b/>
          <w:sz w:val="22"/>
          <w:szCs w:val="22"/>
        </w:rPr>
        <w:t>AC</w:t>
      </w:r>
      <w:r w:rsidRPr="002B51A3">
        <w:rPr>
          <w:rFonts w:asciiTheme="minorHAnsi" w:hAnsiTheme="minorHAnsi" w:cstheme="minorHAnsi"/>
          <w:b/>
          <w:spacing w:val="-2"/>
          <w:sz w:val="22"/>
          <w:szCs w:val="22"/>
        </w:rPr>
        <w:t>KG</w:t>
      </w:r>
      <w:r w:rsidRPr="002B51A3">
        <w:rPr>
          <w:rFonts w:asciiTheme="minorHAnsi" w:hAnsiTheme="minorHAnsi" w:cstheme="minorHAnsi"/>
          <w:b/>
          <w:sz w:val="22"/>
          <w:szCs w:val="22"/>
        </w:rPr>
        <w:t>R</w:t>
      </w:r>
      <w:r w:rsidRPr="002B51A3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B51A3">
        <w:rPr>
          <w:rFonts w:asciiTheme="minorHAnsi" w:hAnsiTheme="minorHAnsi" w:cstheme="minorHAnsi"/>
          <w:b/>
          <w:sz w:val="22"/>
          <w:szCs w:val="22"/>
        </w:rPr>
        <w:t>UND</w:t>
      </w:r>
    </w:p>
    <w:p w14:paraId="3C66EA1B" w14:textId="77777777" w:rsidR="001D7B72" w:rsidRPr="002B51A3" w:rsidRDefault="001D7B72" w:rsidP="002B51A3">
      <w:pPr>
        <w:spacing w:before="10"/>
        <w:rPr>
          <w:rFonts w:asciiTheme="minorHAnsi" w:hAnsiTheme="minorHAnsi" w:cstheme="minorHAnsi"/>
          <w:sz w:val="22"/>
          <w:szCs w:val="22"/>
        </w:rPr>
        <w:sectPr w:rsidR="001D7B72" w:rsidRPr="002B51A3">
          <w:pgSz w:w="12240" w:h="15840"/>
          <w:pgMar w:top="1400" w:right="1340" w:bottom="280" w:left="1320" w:header="720" w:footer="720" w:gutter="0"/>
          <w:cols w:space="720"/>
        </w:sectPr>
      </w:pPr>
    </w:p>
    <w:p w14:paraId="532FDAAF" w14:textId="77777777" w:rsidR="001D7B72" w:rsidRPr="002B51A3" w:rsidRDefault="002B51A3" w:rsidP="002B51A3">
      <w:pPr>
        <w:spacing w:before="21"/>
        <w:ind w:left="840" w:right="-56"/>
        <w:rPr>
          <w:rFonts w:asciiTheme="minorHAnsi" w:hAnsiTheme="minorHAnsi" w:cstheme="minorHAnsi"/>
          <w:sz w:val="22"/>
          <w:szCs w:val="22"/>
        </w:rPr>
      </w:pPr>
      <w:r w:rsidRPr="002B51A3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b/>
          <w:sz w:val="22"/>
          <w:szCs w:val="22"/>
        </w:rPr>
        <w:t>aw</w:t>
      </w:r>
    </w:p>
    <w:p w14:paraId="6DE55359" w14:textId="77777777" w:rsidR="001D7B72" w:rsidRPr="002B51A3" w:rsidRDefault="002B51A3" w:rsidP="002B51A3">
      <w:pPr>
        <w:spacing w:before="19"/>
        <w:rPr>
          <w:rFonts w:asciiTheme="minorHAnsi" w:hAnsiTheme="minorHAnsi" w:cstheme="minorHAnsi"/>
          <w:sz w:val="22"/>
          <w:szCs w:val="22"/>
        </w:rPr>
      </w:pPr>
      <w:r w:rsidRPr="002B51A3">
        <w:rPr>
          <w:rFonts w:asciiTheme="minorHAnsi" w:hAnsiTheme="minorHAnsi" w:cstheme="minorHAnsi"/>
          <w:sz w:val="22"/>
          <w:szCs w:val="22"/>
        </w:rPr>
        <w:br w:type="column"/>
      </w:r>
    </w:p>
    <w:p w14:paraId="11BB6D21" w14:textId="77777777" w:rsidR="001D7B72" w:rsidRPr="002B51A3" w:rsidRDefault="002B51A3" w:rsidP="002B51A3">
      <w:pPr>
        <w:ind w:right="227"/>
        <w:rPr>
          <w:rFonts w:asciiTheme="minorHAnsi" w:hAnsiTheme="minorHAnsi" w:cstheme="minorHAnsi"/>
          <w:sz w:val="22"/>
          <w:szCs w:val="22"/>
        </w:rPr>
        <w:sectPr w:rsidR="001D7B72" w:rsidRPr="002B51A3">
          <w:type w:val="continuous"/>
          <w:pgSz w:w="12240" w:h="15840"/>
          <w:pgMar w:top="1400" w:right="1340" w:bottom="280" w:left="1320" w:header="720" w:footer="720" w:gutter="0"/>
          <w:cols w:num="2" w:space="720" w:equalWidth="0">
            <w:col w:w="1294" w:space="266"/>
            <w:col w:w="8020"/>
          </w:cols>
        </w:sectPr>
      </w:pPr>
      <w:r w:rsidRPr="002B51A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nd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na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Un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v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B51A3">
        <w:rPr>
          <w:rFonts w:asciiTheme="minorHAnsi" w:hAnsiTheme="minorHAnsi" w:cstheme="minorHAnsi"/>
          <w:sz w:val="22"/>
          <w:szCs w:val="22"/>
        </w:rPr>
        <w:t>y</w:t>
      </w:r>
      <w:r w:rsidRPr="002B51A3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z w:val="22"/>
          <w:szCs w:val="22"/>
        </w:rPr>
        <w:t>hool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of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w,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>oo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on,</w:t>
      </w:r>
      <w:r w:rsidRPr="002B51A3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nd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.</w:t>
      </w:r>
      <w:r w:rsidRPr="002B51A3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G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B51A3">
        <w:rPr>
          <w:rFonts w:asciiTheme="minorHAnsi" w:hAnsiTheme="minorHAnsi" w:cstheme="minorHAnsi"/>
          <w:sz w:val="22"/>
          <w:szCs w:val="22"/>
        </w:rPr>
        <w:t>du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i/>
          <w:sz w:val="22"/>
          <w:szCs w:val="22"/>
        </w:rPr>
        <w:t>um</w:t>
      </w:r>
      <w:r w:rsidRPr="002B51A3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i/>
          <w:sz w:val="22"/>
          <w:szCs w:val="22"/>
        </w:rPr>
        <w:t>aud</w:t>
      </w:r>
      <w:r w:rsidRPr="002B51A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 xml:space="preserve">. </w:t>
      </w:r>
      <w:r w:rsidRPr="002B51A3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2B51A3">
        <w:rPr>
          <w:rFonts w:asciiTheme="minorHAnsi" w:hAnsiTheme="minorHAnsi" w:cstheme="minorHAnsi"/>
          <w:sz w:val="22"/>
          <w:szCs w:val="22"/>
        </w:rPr>
        <w:t>.D.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y</w:t>
      </w:r>
      <w:r w:rsidRPr="002B51A3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1979.</w:t>
      </w:r>
    </w:p>
    <w:p w14:paraId="5E563EC3" w14:textId="77777777" w:rsidR="001D7B72" w:rsidRPr="002B51A3" w:rsidRDefault="001D7B72" w:rsidP="002B51A3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DB2AC63" w14:textId="77777777" w:rsidR="001D7B72" w:rsidRPr="002B51A3" w:rsidRDefault="002B51A3" w:rsidP="002B51A3">
      <w:pPr>
        <w:spacing w:before="21"/>
        <w:ind w:left="840"/>
        <w:rPr>
          <w:rFonts w:asciiTheme="minorHAnsi" w:hAnsiTheme="minorHAnsi" w:cstheme="minorHAnsi"/>
          <w:sz w:val="22"/>
          <w:szCs w:val="22"/>
        </w:rPr>
      </w:pPr>
      <w:r w:rsidRPr="002B51A3">
        <w:rPr>
          <w:rFonts w:asciiTheme="minorHAnsi" w:hAnsiTheme="minorHAnsi" w:cstheme="minorHAnsi"/>
          <w:b/>
          <w:position w:val="-1"/>
          <w:sz w:val="22"/>
          <w:szCs w:val="22"/>
        </w:rPr>
        <w:t>U</w:t>
      </w:r>
      <w:r w:rsidRPr="002B51A3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nd</w:t>
      </w:r>
      <w:r w:rsidRPr="002B51A3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er</w:t>
      </w:r>
      <w:r w:rsidRPr="002B51A3">
        <w:rPr>
          <w:rFonts w:asciiTheme="minorHAnsi" w:hAnsiTheme="minorHAnsi" w:cstheme="minorHAnsi"/>
          <w:b/>
          <w:position w:val="-1"/>
          <w:sz w:val="22"/>
          <w:szCs w:val="22"/>
        </w:rPr>
        <w:t>g</w:t>
      </w:r>
      <w:r w:rsidRPr="002B51A3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b/>
          <w:position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du</w:t>
      </w:r>
      <w:r w:rsidRPr="002B51A3">
        <w:rPr>
          <w:rFonts w:asciiTheme="minorHAnsi" w:hAnsiTheme="minorHAnsi" w:cstheme="minorHAnsi"/>
          <w:b/>
          <w:position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t</w:t>
      </w:r>
      <w:r w:rsidRPr="002B51A3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</w:p>
    <w:p w14:paraId="3A8C1ADF" w14:textId="77777777" w:rsidR="001D7B72" w:rsidRPr="002B51A3" w:rsidRDefault="002B51A3" w:rsidP="002B51A3">
      <w:pPr>
        <w:spacing w:before="6"/>
        <w:ind w:left="1560"/>
        <w:rPr>
          <w:rFonts w:asciiTheme="minorHAnsi" w:hAnsiTheme="minorHAnsi" w:cstheme="minorHAnsi"/>
          <w:sz w:val="22"/>
          <w:szCs w:val="22"/>
        </w:rPr>
      </w:pPr>
      <w:r w:rsidRPr="002B51A3">
        <w:rPr>
          <w:rFonts w:asciiTheme="minorHAnsi" w:hAnsiTheme="minorHAnsi" w:cstheme="minorHAnsi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2B51A3">
        <w:rPr>
          <w:rFonts w:asciiTheme="minorHAnsi" w:hAnsiTheme="minorHAnsi" w:cstheme="minorHAnsi"/>
          <w:sz w:val="22"/>
          <w:szCs w:val="22"/>
        </w:rPr>
        <w:t>ona</w:t>
      </w:r>
      <w:r w:rsidRPr="002B51A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Un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v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B51A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B51A3">
        <w:rPr>
          <w:rFonts w:asciiTheme="minorHAnsi" w:hAnsiTheme="minorHAnsi" w:cstheme="minorHAnsi"/>
          <w:sz w:val="22"/>
          <w:szCs w:val="22"/>
        </w:rPr>
        <w:t>,</w:t>
      </w:r>
      <w:r w:rsidRPr="002B51A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B51A3">
        <w:rPr>
          <w:rFonts w:asciiTheme="minorHAnsi" w:hAnsiTheme="minorHAnsi" w:cstheme="minorHAnsi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,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2B51A3">
        <w:rPr>
          <w:rFonts w:asciiTheme="minorHAnsi" w:hAnsiTheme="minorHAnsi" w:cstheme="minorHAnsi"/>
          <w:sz w:val="22"/>
          <w:szCs w:val="22"/>
        </w:rPr>
        <w:t>on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.</w:t>
      </w:r>
      <w:r w:rsidRPr="002B51A3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G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B51A3">
        <w:rPr>
          <w:rFonts w:asciiTheme="minorHAnsi" w:hAnsiTheme="minorHAnsi" w:cstheme="minorHAnsi"/>
          <w:sz w:val="22"/>
          <w:szCs w:val="22"/>
        </w:rPr>
        <w:t>du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i/>
          <w:spacing w:val="1"/>
          <w:sz w:val="22"/>
          <w:szCs w:val="22"/>
        </w:rPr>
        <w:t>wit</w:t>
      </w:r>
      <w:r w:rsidRPr="002B51A3">
        <w:rPr>
          <w:rFonts w:asciiTheme="minorHAnsi" w:hAnsiTheme="minorHAnsi" w:cstheme="minorHAnsi"/>
          <w:i/>
          <w:sz w:val="22"/>
          <w:szCs w:val="22"/>
        </w:rPr>
        <w:t>h</w:t>
      </w:r>
      <w:r w:rsidRPr="002B51A3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i/>
          <w:sz w:val="22"/>
          <w:szCs w:val="22"/>
        </w:rPr>
        <w:t>d</w:t>
      </w:r>
      <w:r w:rsidRPr="002B51A3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i/>
          <w:sz w:val="22"/>
          <w:szCs w:val="22"/>
        </w:rPr>
        <w:t>s</w:t>
      </w:r>
      <w:r w:rsidRPr="002B51A3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2B51A3">
        <w:rPr>
          <w:rFonts w:asciiTheme="minorHAnsi" w:hAnsiTheme="minorHAnsi" w:cstheme="minorHAnsi"/>
          <w:i/>
          <w:sz w:val="22"/>
          <w:szCs w:val="22"/>
        </w:rPr>
        <w:t>n</w:t>
      </w:r>
      <w:r w:rsidRPr="002B51A3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2B51A3">
        <w:rPr>
          <w:rFonts w:asciiTheme="minorHAnsi" w:hAnsiTheme="minorHAnsi" w:cstheme="minorHAnsi"/>
          <w:i/>
          <w:sz w:val="22"/>
          <w:szCs w:val="22"/>
        </w:rPr>
        <w:t>on</w:t>
      </w:r>
      <w:r w:rsidRPr="002B51A3">
        <w:rPr>
          <w:rFonts w:asciiTheme="minorHAnsi" w:hAnsiTheme="minorHAnsi" w:cstheme="minorHAnsi"/>
          <w:sz w:val="22"/>
          <w:szCs w:val="22"/>
        </w:rPr>
        <w:t>.</w:t>
      </w:r>
      <w:r w:rsidRPr="002B51A3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2B51A3">
        <w:rPr>
          <w:rFonts w:asciiTheme="minorHAnsi" w:hAnsiTheme="minorHAnsi" w:cstheme="minorHAnsi"/>
          <w:sz w:val="22"/>
          <w:szCs w:val="22"/>
        </w:rPr>
        <w:t>.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B51A3">
        <w:rPr>
          <w:rFonts w:asciiTheme="minorHAnsi" w:hAnsiTheme="minorHAnsi" w:cstheme="minorHAnsi"/>
          <w:sz w:val="22"/>
          <w:szCs w:val="22"/>
        </w:rPr>
        <w:t>.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y</w:t>
      </w:r>
    </w:p>
    <w:p w14:paraId="2BEFACBD" w14:textId="77777777" w:rsidR="001D7B72" w:rsidRPr="002B51A3" w:rsidRDefault="002B51A3" w:rsidP="002B51A3">
      <w:pPr>
        <w:spacing w:before="7"/>
        <w:ind w:left="1560"/>
        <w:rPr>
          <w:rFonts w:asciiTheme="minorHAnsi" w:hAnsiTheme="minorHAnsi" w:cstheme="minorHAnsi"/>
          <w:sz w:val="22"/>
          <w:szCs w:val="22"/>
        </w:rPr>
      </w:pPr>
      <w:r w:rsidRPr="002B51A3">
        <w:rPr>
          <w:rFonts w:asciiTheme="minorHAnsi" w:hAnsiTheme="minorHAnsi" w:cstheme="minorHAnsi"/>
          <w:sz w:val="22"/>
          <w:szCs w:val="22"/>
        </w:rPr>
        <w:t>1974.</w:t>
      </w:r>
      <w:r w:rsidRPr="002B51A3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En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2B51A3">
        <w:rPr>
          <w:rFonts w:asciiTheme="minorHAnsi" w:hAnsiTheme="minorHAnsi" w:cstheme="minorHAnsi"/>
          <w:sz w:val="22"/>
          <w:szCs w:val="22"/>
        </w:rPr>
        <w:t>sh</w:t>
      </w:r>
      <w:r w:rsidRPr="002B51A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B51A3">
        <w:rPr>
          <w:rFonts w:asciiTheme="minorHAnsi" w:hAnsiTheme="minorHAnsi" w:cstheme="minorHAnsi"/>
          <w:sz w:val="22"/>
          <w:szCs w:val="22"/>
        </w:rPr>
        <w:t>ond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2B51A3">
        <w:rPr>
          <w:rFonts w:asciiTheme="minorHAnsi" w:hAnsiTheme="minorHAnsi" w:cstheme="minorHAnsi"/>
          <w:sz w:val="22"/>
          <w:szCs w:val="22"/>
        </w:rPr>
        <w:t>y</w:t>
      </w:r>
      <w:r w:rsidRPr="002B51A3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Edu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B51A3">
        <w:rPr>
          <w:rFonts w:asciiTheme="minorHAnsi" w:hAnsiTheme="minorHAnsi" w:cstheme="minorHAnsi"/>
          <w:sz w:val="22"/>
          <w:szCs w:val="22"/>
        </w:rPr>
        <w:t>on</w:t>
      </w:r>
      <w:r w:rsidRPr="002B51A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w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B51A3">
        <w:rPr>
          <w:rFonts w:asciiTheme="minorHAnsi" w:hAnsiTheme="minorHAnsi" w:cstheme="minorHAnsi"/>
          <w:sz w:val="22"/>
          <w:szCs w:val="22"/>
        </w:rPr>
        <w:t>h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2B51A3">
        <w:rPr>
          <w:rFonts w:asciiTheme="minorHAnsi" w:hAnsiTheme="minorHAnsi" w:cstheme="minorHAnsi"/>
          <w:sz w:val="22"/>
          <w:szCs w:val="22"/>
        </w:rPr>
        <w:t>h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ng</w:t>
      </w:r>
      <w:r w:rsidRPr="002B51A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cer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B51A3">
        <w:rPr>
          <w:rFonts w:asciiTheme="minorHAnsi" w:hAnsiTheme="minorHAnsi" w:cstheme="minorHAnsi"/>
          <w:sz w:val="22"/>
          <w:szCs w:val="22"/>
        </w:rPr>
        <w:t>on.</w:t>
      </w:r>
    </w:p>
    <w:p w14:paraId="24C28C54" w14:textId="77777777" w:rsidR="001D7B72" w:rsidRPr="002B51A3" w:rsidRDefault="002B51A3" w:rsidP="002B51A3">
      <w:pPr>
        <w:spacing w:before="11"/>
        <w:ind w:left="840" w:right="5739" w:hanging="720"/>
        <w:rPr>
          <w:rFonts w:asciiTheme="minorHAnsi" w:hAnsiTheme="minorHAnsi" w:cstheme="minorHAnsi"/>
          <w:sz w:val="22"/>
          <w:szCs w:val="22"/>
        </w:rPr>
      </w:pPr>
      <w:r w:rsidRPr="002B51A3">
        <w:rPr>
          <w:rFonts w:asciiTheme="minorHAnsi" w:hAnsiTheme="minorHAnsi" w:cstheme="minorHAnsi"/>
          <w:b/>
          <w:spacing w:val="-2"/>
          <w:sz w:val="22"/>
          <w:szCs w:val="22"/>
        </w:rPr>
        <w:t>P</w:t>
      </w:r>
      <w:r w:rsidRPr="002B51A3">
        <w:rPr>
          <w:rFonts w:asciiTheme="minorHAnsi" w:hAnsiTheme="minorHAnsi" w:cstheme="minorHAnsi"/>
          <w:b/>
          <w:sz w:val="22"/>
          <w:szCs w:val="22"/>
        </w:rPr>
        <w:t>R</w:t>
      </w:r>
      <w:r w:rsidRPr="002B51A3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B51A3">
        <w:rPr>
          <w:rFonts w:asciiTheme="minorHAnsi" w:hAnsiTheme="minorHAnsi" w:cstheme="minorHAnsi"/>
          <w:b/>
          <w:spacing w:val="-2"/>
          <w:sz w:val="22"/>
          <w:szCs w:val="22"/>
        </w:rPr>
        <w:t>F</w:t>
      </w:r>
      <w:r w:rsidRPr="002B51A3">
        <w:rPr>
          <w:rFonts w:asciiTheme="minorHAnsi" w:hAnsiTheme="minorHAnsi" w:cstheme="minorHAnsi"/>
          <w:b/>
          <w:spacing w:val="1"/>
          <w:sz w:val="22"/>
          <w:szCs w:val="22"/>
        </w:rPr>
        <w:t>ESS</w:t>
      </w:r>
      <w:r w:rsidRPr="002B51A3">
        <w:rPr>
          <w:rFonts w:asciiTheme="minorHAnsi" w:hAnsiTheme="minorHAnsi" w:cstheme="minorHAnsi"/>
          <w:b/>
          <w:sz w:val="22"/>
          <w:szCs w:val="22"/>
        </w:rPr>
        <w:t>I</w:t>
      </w:r>
      <w:r w:rsidRPr="002B51A3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B51A3">
        <w:rPr>
          <w:rFonts w:asciiTheme="minorHAnsi" w:hAnsiTheme="minorHAnsi" w:cstheme="minorHAnsi"/>
          <w:b/>
          <w:sz w:val="22"/>
          <w:szCs w:val="22"/>
        </w:rPr>
        <w:t>NAL</w:t>
      </w:r>
      <w:r w:rsidRPr="002B51A3">
        <w:rPr>
          <w:rFonts w:asciiTheme="minorHAnsi" w:hAnsiTheme="minorHAnsi" w:cstheme="minorHAnsi"/>
          <w:b/>
          <w:spacing w:val="-18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2B51A3">
        <w:rPr>
          <w:rFonts w:asciiTheme="minorHAnsi" w:hAnsiTheme="minorHAnsi" w:cstheme="minorHAnsi"/>
          <w:b/>
          <w:sz w:val="22"/>
          <w:szCs w:val="22"/>
        </w:rPr>
        <w:t>AC</w:t>
      </w:r>
      <w:r w:rsidRPr="002B51A3">
        <w:rPr>
          <w:rFonts w:asciiTheme="minorHAnsi" w:hAnsiTheme="minorHAnsi" w:cstheme="minorHAnsi"/>
          <w:b/>
          <w:spacing w:val="-2"/>
          <w:sz w:val="22"/>
          <w:szCs w:val="22"/>
        </w:rPr>
        <w:t>KG</w:t>
      </w:r>
      <w:r w:rsidRPr="002B51A3">
        <w:rPr>
          <w:rFonts w:asciiTheme="minorHAnsi" w:hAnsiTheme="minorHAnsi" w:cstheme="minorHAnsi"/>
          <w:b/>
          <w:sz w:val="22"/>
          <w:szCs w:val="22"/>
        </w:rPr>
        <w:t>R</w:t>
      </w:r>
      <w:r w:rsidRPr="002B51A3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B51A3">
        <w:rPr>
          <w:rFonts w:asciiTheme="minorHAnsi" w:hAnsiTheme="minorHAnsi" w:cstheme="minorHAnsi"/>
          <w:b/>
          <w:sz w:val="22"/>
          <w:szCs w:val="22"/>
        </w:rPr>
        <w:t xml:space="preserve">UND </w:t>
      </w:r>
      <w:r w:rsidRPr="002B51A3">
        <w:rPr>
          <w:rFonts w:asciiTheme="minorHAnsi" w:hAnsiTheme="minorHAnsi" w:cstheme="minorHAnsi"/>
          <w:b/>
          <w:sz w:val="22"/>
          <w:szCs w:val="22"/>
        </w:rPr>
        <w:t>C</w:t>
      </w:r>
      <w:r w:rsidRPr="002B51A3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2B51A3">
        <w:rPr>
          <w:rFonts w:asciiTheme="minorHAnsi" w:hAnsiTheme="minorHAnsi" w:cstheme="minorHAnsi"/>
          <w:b/>
          <w:spacing w:val="-1"/>
          <w:sz w:val="22"/>
          <w:szCs w:val="22"/>
        </w:rPr>
        <w:t>rre</w:t>
      </w:r>
      <w:r w:rsidRPr="002B51A3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2B51A3">
        <w:rPr>
          <w:rFonts w:asciiTheme="minorHAnsi" w:hAnsiTheme="minorHAnsi" w:cstheme="minorHAnsi"/>
          <w:b/>
          <w:sz w:val="22"/>
          <w:szCs w:val="22"/>
        </w:rPr>
        <w:t>t</w:t>
      </w:r>
    </w:p>
    <w:p w14:paraId="568E38CC" w14:textId="77777777" w:rsidR="001D7B72" w:rsidRPr="002B51A3" w:rsidRDefault="001D7B72" w:rsidP="002B51A3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925D27C" w14:textId="77777777" w:rsidR="001D7B72" w:rsidRPr="002B51A3" w:rsidRDefault="002B51A3" w:rsidP="002B51A3">
      <w:pPr>
        <w:spacing w:before="20"/>
        <w:ind w:left="1560" w:right="72"/>
        <w:rPr>
          <w:rFonts w:asciiTheme="minorHAnsi" w:hAnsiTheme="minorHAnsi" w:cstheme="minorHAnsi"/>
          <w:sz w:val="22"/>
          <w:szCs w:val="22"/>
        </w:rPr>
      </w:pPr>
      <w:r w:rsidRPr="002B51A3">
        <w:rPr>
          <w:rFonts w:asciiTheme="minorHAnsi" w:hAnsiTheme="minorHAnsi" w:cstheme="minorHAnsi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B51A3">
        <w:rPr>
          <w:rFonts w:asciiTheme="minorHAnsi" w:hAnsiTheme="minorHAnsi" w:cstheme="minorHAnsi"/>
          <w:sz w:val="22"/>
          <w:szCs w:val="22"/>
        </w:rPr>
        <w:t>u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B51A3">
        <w:rPr>
          <w:rFonts w:asciiTheme="minorHAnsi" w:hAnsiTheme="minorHAnsi" w:cstheme="minorHAnsi"/>
          <w:sz w:val="22"/>
          <w:szCs w:val="22"/>
        </w:rPr>
        <w:t>ve</w:t>
      </w:r>
      <w:r w:rsidRPr="002B51A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rec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z w:val="22"/>
          <w:szCs w:val="22"/>
        </w:rPr>
        <w:t>,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nns</w:t>
      </w:r>
      <w:r w:rsidRPr="002B51A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>v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wo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z w:val="22"/>
          <w:szCs w:val="22"/>
        </w:rPr>
        <w:t>k,</w:t>
      </w:r>
      <w:r w:rsidRPr="002B51A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z w:val="22"/>
          <w:szCs w:val="22"/>
        </w:rPr>
        <w:t>.,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118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z w:val="22"/>
          <w:szCs w:val="22"/>
        </w:rPr>
        <w:t>ust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ree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, H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arr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sbu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B51A3">
        <w:rPr>
          <w:rFonts w:asciiTheme="minorHAnsi" w:hAnsiTheme="minorHAnsi" w:cstheme="minorHAnsi"/>
          <w:sz w:val="22"/>
          <w:szCs w:val="22"/>
        </w:rPr>
        <w:t>,</w:t>
      </w:r>
      <w:r w:rsidRPr="002B51A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B51A3">
        <w:rPr>
          <w:rFonts w:asciiTheme="minorHAnsi" w:hAnsiTheme="minorHAnsi" w:cstheme="minorHAnsi"/>
          <w:sz w:val="22"/>
          <w:szCs w:val="22"/>
        </w:rPr>
        <w:t>A.</w:t>
      </w:r>
      <w:r w:rsidRPr="002B51A3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As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he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B51A3">
        <w:rPr>
          <w:rFonts w:asciiTheme="minorHAnsi" w:hAnsiTheme="minorHAnsi" w:cstheme="minorHAnsi"/>
          <w:sz w:val="22"/>
          <w:szCs w:val="22"/>
        </w:rPr>
        <w:t>h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f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B51A3">
        <w:rPr>
          <w:rFonts w:asciiTheme="minorHAnsi" w:hAnsiTheme="minorHAnsi" w:cstheme="minorHAnsi"/>
          <w:sz w:val="22"/>
          <w:szCs w:val="22"/>
        </w:rPr>
        <w:t>u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B51A3">
        <w:rPr>
          <w:rFonts w:asciiTheme="minorHAnsi" w:hAnsiTheme="minorHAnsi" w:cstheme="minorHAnsi"/>
          <w:sz w:val="22"/>
          <w:szCs w:val="22"/>
        </w:rPr>
        <w:t>ve</w:t>
      </w:r>
      <w:r w:rsidRPr="002B51A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B51A3">
        <w:rPr>
          <w:rFonts w:asciiTheme="minorHAnsi" w:hAnsiTheme="minorHAnsi" w:cstheme="minorHAnsi"/>
          <w:sz w:val="22"/>
          <w:szCs w:val="22"/>
        </w:rPr>
        <w:t>r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of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h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B51A3">
        <w:rPr>
          <w:rFonts w:asciiTheme="minorHAnsi" w:hAnsiTheme="minorHAnsi" w:cstheme="minorHAnsi"/>
          <w:sz w:val="22"/>
          <w:szCs w:val="22"/>
        </w:rPr>
        <w:t xml:space="preserve">on,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B51A3">
        <w:rPr>
          <w:rFonts w:asciiTheme="minorHAnsi" w:hAnsiTheme="minorHAnsi" w:cstheme="minorHAnsi"/>
          <w:sz w:val="22"/>
          <w:szCs w:val="22"/>
        </w:rPr>
        <w:t>spons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b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>ude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ov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B51A3">
        <w:rPr>
          <w:rFonts w:asciiTheme="minorHAnsi" w:hAnsiTheme="minorHAnsi" w:cstheme="minorHAnsi"/>
          <w:sz w:val="22"/>
          <w:szCs w:val="22"/>
        </w:rPr>
        <w:t>ht</w:t>
      </w:r>
      <w:r w:rsidRPr="002B51A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of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op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B51A3">
        <w:rPr>
          <w:rFonts w:asciiTheme="minorHAnsi" w:hAnsiTheme="minorHAnsi" w:cstheme="minorHAnsi"/>
          <w:sz w:val="22"/>
          <w:szCs w:val="22"/>
        </w:rPr>
        <w:t>ons.</w:t>
      </w:r>
      <w:r w:rsidRPr="002B51A3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>AN,</w:t>
      </w:r>
      <w:r w:rsidRPr="002B51A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z w:val="22"/>
          <w:szCs w:val="22"/>
        </w:rPr>
        <w:t>.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B51A3">
        <w:rPr>
          <w:rFonts w:asciiTheme="minorHAnsi" w:hAnsiTheme="minorHAnsi" w:cstheme="minorHAnsi"/>
          <w:sz w:val="22"/>
          <w:szCs w:val="22"/>
        </w:rPr>
        <w:t xml:space="preserve">s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z w:val="22"/>
          <w:szCs w:val="22"/>
        </w:rPr>
        <w:t>on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nd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g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B51A3">
        <w:rPr>
          <w:rFonts w:asciiTheme="minorHAnsi" w:hAnsiTheme="minorHAnsi" w:cstheme="minorHAnsi"/>
          <w:sz w:val="22"/>
          <w:szCs w:val="22"/>
        </w:rPr>
        <w:t>or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B51A3">
        <w:rPr>
          <w:rFonts w:asciiTheme="minorHAnsi" w:hAnsiTheme="minorHAnsi" w:cstheme="minorHAnsi"/>
          <w:sz w:val="22"/>
          <w:szCs w:val="22"/>
        </w:rPr>
        <w:t>und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B51A3">
        <w:rPr>
          <w:rFonts w:asciiTheme="minorHAnsi" w:hAnsiTheme="minorHAnsi" w:cstheme="minorHAnsi"/>
          <w:sz w:val="22"/>
          <w:szCs w:val="22"/>
        </w:rPr>
        <w:t>,</w:t>
      </w:r>
      <w:r w:rsidRPr="002B51A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ili</w:t>
      </w:r>
      <w:r w:rsidRPr="002B51A3">
        <w:rPr>
          <w:rFonts w:asciiTheme="minorHAnsi" w:hAnsiTheme="minorHAnsi" w:cstheme="minorHAnsi"/>
          <w:sz w:val="22"/>
          <w:szCs w:val="22"/>
        </w:rPr>
        <w:t>ng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2B51A3">
        <w:rPr>
          <w:rFonts w:asciiTheme="minorHAnsi" w:hAnsiTheme="minorHAnsi" w:cstheme="minorHAnsi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su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2B51A3">
        <w:rPr>
          <w:rFonts w:asciiTheme="minorHAnsi" w:hAnsiTheme="minorHAnsi" w:cstheme="minorHAnsi"/>
          <w:sz w:val="22"/>
          <w:szCs w:val="22"/>
        </w:rPr>
        <w:t>h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B51A3">
        <w:rPr>
          <w:rFonts w:asciiTheme="minorHAnsi" w:hAnsiTheme="minorHAnsi" w:cstheme="minorHAnsi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B51A3">
        <w:rPr>
          <w:rFonts w:asciiTheme="minorHAnsi" w:hAnsiTheme="minorHAnsi" w:cstheme="minorHAnsi"/>
          <w:sz w:val="22"/>
          <w:szCs w:val="22"/>
        </w:rPr>
        <w:t>und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B51A3">
        <w:rPr>
          <w:rFonts w:asciiTheme="minorHAnsi" w:hAnsiTheme="minorHAnsi" w:cstheme="minorHAnsi"/>
          <w:sz w:val="22"/>
          <w:szCs w:val="22"/>
        </w:rPr>
        <w:t>,</w:t>
      </w:r>
      <w:r w:rsidRPr="002B51A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nd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 xml:space="preserve">TA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B51A3">
        <w:rPr>
          <w:rFonts w:asciiTheme="minorHAnsi" w:hAnsiTheme="minorHAnsi" w:cstheme="minorHAnsi"/>
          <w:sz w:val="22"/>
          <w:szCs w:val="22"/>
        </w:rPr>
        <w:t>und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ng</w:t>
      </w:r>
      <w:r w:rsidRPr="002B51A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w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B51A3">
        <w:rPr>
          <w:rFonts w:asciiTheme="minorHAnsi" w:hAnsiTheme="minorHAnsi" w:cstheme="minorHAnsi"/>
          <w:sz w:val="22"/>
          <w:szCs w:val="22"/>
        </w:rPr>
        <w:t>h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v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 xml:space="preserve">l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 xml:space="preserve">l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z w:val="22"/>
          <w:szCs w:val="22"/>
        </w:rPr>
        <w:t>ov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ng</w:t>
      </w:r>
      <w:r w:rsidRPr="002B51A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>l of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nns</w:t>
      </w:r>
      <w:r w:rsidRPr="002B51A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>v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.</w:t>
      </w:r>
      <w:r w:rsidRPr="002B51A3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Th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se 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z w:val="22"/>
          <w:szCs w:val="22"/>
        </w:rPr>
        <w:t>ov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de</w:t>
      </w:r>
      <w:r w:rsidRPr="002B51A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rec</w:t>
      </w:r>
      <w:r w:rsidRPr="002B51A3">
        <w:rPr>
          <w:rFonts w:asciiTheme="minorHAnsi" w:hAnsiTheme="minorHAnsi" w:cstheme="minorHAnsi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v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 xml:space="preserve">l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 xml:space="preserve">l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nd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v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du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who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qu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B51A3">
        <w:rPr>
          <w:rFonts w:asciiTheme="minorHAnsi" w:hAnsiTheme="minorHAnsi" w:cstheme="minorHAnsi"/>
          <w:sz w:val="22"/>
          <w:szCs w:val="22"/>
        </w:rPr>
        <w:t>y</w:t>
      </w:r>
      <w:r w:rsidRPr="002B51A3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B51A3">
        <w:rPr>
          <w:rFonts w:asciiTheme="minorHAnsi" w:hAnsiTheme="minorHAnsi" w:cstheme="minorHAnsi"/>
          <w:sz w:val="22"/>
          <w:szCs w:val="22"/>
        </w:rPr>
        <w:t>or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B51A3">
        <w:rPr>
          <w:rFonts w:asciiTheme="minorHAnsi" w:hAnsiTheme="minorHAnsi" w:cstheme="minorHAnsi"/>
          <w:sz w:val="22"/>
          <w:szCs w:val="22"/>
        </w:rPr>
        <w:t>v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B51A3">
        <w:rPr>
          <w:rFonts w:asciiTheme="minorHAnsi" w:hAnsiTheme="minorHAnsi" w:cstheme="minorHAnsi"/>
          <w:sz w:val="22"/>
          <w:szCs w:val="22"/>
        </w:rPr>
        <w:t xml:space="preserve">s.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spons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b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>so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>ude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B51A3">
        <w:rPr>
          <w:rFonts w:asciiTheme="minorHAnsi" w:hAnsiTheme="minorHAnsi" w:cstheme="minorHAnsi"/>
          <w:sz w:val="22"/>
          <w:szCs w:val="22"/>
        </w:rPr>
        <w:t>ve</w:t>
      </w:r>
      <w:r w:rsidRPr="002B51A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nd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B51A3">
        <w:rPr>
          <w:rFonts w:asciiTheme="minorHAnsi" w:hAnsiTheme="minorHAnsi" w:cstheme="minorHAnsi"/>
          <w:sz w:val="22"/>
          <w:szCs w:val="22"/>
        </w:rPr>
        <w:t>ve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B51A3">
        <w:rPr>
          <w:rFonts w:asciiTheme="minorHAnsi" w:hAnsiTheme="minorHAnsi" w:cstheme="minorHAnsi"/>
          <w:sz w:val="22"/>
          <w:szCs w:val="22"/>
        </w:rPr>
        <w:t>ons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 xml:space="preserve">e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B51A3">
        <w:rPr>
          <w:rFonts w:asciiTheme="minorHAnsi" w:hAnsiTheme="minorHAnsi" w:cstheme="minorHAnsi"/>
          <w:sz w:val="22"/>
          <w:szCs w:val="22"/>
        </w:rPr>
        <w:t>und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ng</w:t>
      </w:r>
      <w:r w:rsidRPr="002B51A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oppo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un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B51A3">
        <w:rPr>
          <w:rFonts w:asciiTheme="minorHAnsi" w:hAnsiTheme="minorHAnsi" w:cstheme="minorHAnsi"/>
          <w:sz w:val="22"/>
          <w:szCs w:val="22"/>
        </w:rPr>
        <w:t>or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he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w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de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m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of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 xml:space="preserve">l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2B51A3">
        <w:rPr>
          <w:rFonts w:asciiTheme="minorHAnsi" w:hAnsiTheme="minorHAnsi" w:cstheme="minorHAnsi"/>
          <w:sz w:val="22"/>
          <w:szCs w:val="22"/>
        </w:rPr>
        <w:t>nd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 xml:space="preserve">e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2B51A3">
        <w:rPr>
          <w:rFonts w:asciiTheme="minorHAnsi" w:hAnsiTheme="minorHAnsi" w:cstheme="minorHAnsi"/>
          <w:sz w:val="22"/>
          <w:szCs w:val="22"/>
        </w:rPr>
        <w:t>vo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B51A3">
        <w:rPr>
          <w:rFonts w:asciiTheme="minorHAnsi" w:hAnsiTheme="minorHAnsi" w:cstheme="minorHAnsi"/>
          <w:sz w:val="22"/>
          <w:szCs w:val="22"/>
        </w:rPr>
        <w:t>b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B51A3">
        <w:rPr>
          <w:rFonts w:asciiTheme="minorHAnsi" w:hAnsiTheme="minorHAnsi" w:cstheme="minorHAnsi"/>
          <w:sz w:val="22"/>
          <w:szCs w:val="22"/>
        </w:rPr>
        <w:t>ons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b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w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 xml:space="preserve">l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2B51A3">
        <w:rPr>
          <w:rFonts w:asciiTheme="minorHAnsi" w:hAnsiTheme="minorHAnsi" w:cstheme="minorHAnsi"/>
          <w:sz w:val="22"/>
          <w:szCs w:val="22"/>
        </w:rPr>
        <w:t>nd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on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k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B51A3">
        <w:rPr>
          <w:rFonts w:asciiTheme="minorHAnsi" w:hAnsiTheme="minorHAnsi" w:cstheme="minorHAnsi"/>
          <w:sz w:val="22"/>
          <w:szCs w:val="22"/>
        </w:rPr>
        <w:t>ov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,</w:t>
      </w:r>
      <w:r w:rsidRPr="002B51A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b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 xml:space="preserve">r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B51A3">
        <w:rPr>
          <w:rFonts w:asciiTheme="minorHAnsi" w:hAnsiTheme="minorHAnsi" w:cstheme="minorHAnsi"/>
          <w:sz w:val="22"/>
          <w:szCs w:val="22"/>
        </w:rPr>
        <w:t>s,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he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2B51A3">
        <w:rPr>
          <w:rFonts w:asciiTheme="minorHAnsi" w:hAnsiTheme="minorHAnsi" w:cstheme="minorHAnsi"/>
          <w:sz w:val="22"/>
          <w:szCs w:val="22"/>
        </w:rPr>
        <w:t>ud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2B51A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B51A3">
        <w:rPr>
          <w:rFonts w:asciiTheme="minorHAnsi" w:hAnsiTheme="minorHAnsi" w:cstheme="minorHAnsi"/>
          <w:sz w:val="22"/>
          <w:szCs w:val="22"/>
        </w:rPr>
        <w:t>,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nd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bus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ss</w:t>
      </w:r>
      <w:r w:rsidRPr="002B51A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nd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ndus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B51A3">
        <w:rPr>
          <w:rFonts w:asciiTheme="minorHAnsi" w:hAnsiTheme="minorHAnsi" w:cstheme="minorHAnsi"/>
          <w:sz w:val="22"/>
          <w:szCs w:val="22"/>
        </w:rPr>
        <w:t>.</w:t>
      </w:r>
      <w:r w:rsidRPr="002B51A3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Ov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err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 xml:space="preserve">ng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B51A3">
        <w:rPr>
          <w:rFonts w:asciiTheme="minorHAnsi" w:hAnsiTheme="minorHAnsi" w:cstheme="minorHAnsi"/>
          <w:sz w:val="22"/>
          <w:szCs w:val="22"/>
        </w:rPr>
        <w:t>spons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b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ilit</w:t>
      </w:r>
      <w:r w:rsidRPr="002B51A3">
        <w:rPr>
          <w:rFonts w:asciiTheme="minorHAnsi" w:hAnsiTheme="minorHAnsi" w:cstheme="minorHAnsi"/>
          <w:sz w:val="22"/>
          <w:szCs w:val="22"/>
        </w:rPr>
        <w:t>y</w:t>
      </w:r>
      <w:r w:rsidRPr="002B51A3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2B51A3">
        <w:rPr>
          <w:rFonts w:asciiTheme="minorHAnsi" w:hAnsiTheme="minorHAnsi" w:cstheme="minorHAnsi"/>
          <w:sz w:val="22"/>
          <w:szCs w:val="22"/>
        </w:rPr>
        <w:t>ssu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h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 xml:space="preserve">t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>AN,</w:t>
      </w:r>
      <w:r w:rsidRPr="002B51A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z w:val="22"/>
          <w:szCs w:val="22"/>
        </w:rPr>
        <w:t>.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nd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B51A3">
        <w:rPr>
          <w:rFonts w:asciiTheme="minorHAnsi" w:hAnsiTheme="minorHAnsi" w:cstheme="minorHAnsi"/>
          <w:sz w:val="22"/>
          <w:szCs w:val="22"/>
        </w:rPr>
        <w:t>und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by</w:t>
      </w:r>
      <w:r w:rsidRPr="002B51A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>AN,</w:t>
      </w:r>
      <w:r w:rsidRPr="002B51A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z w:val="22"/>
          <w:szCs w:val="22"/>
        </w:rPr>
        <w:t>.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2B51A3">
        <w:rPr>
          <w:rFonts w:asciiTheme="minorHAnsi" w:hAnsiTheme="minorHAnsi" w:cstheme="minorHAnsi"/>
          <w:sz w:val="22"/>
          <w:szCs w:val="22"/>
        </w:rPr>
        <w:t xml:space="preserve">e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mmitt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B51A3">
        <w:rPr>
          <w:rFonts w:asciiTheme="minorHAnsi" w:hAnsiTheme="minorHAnsi" w:cstheme="minorHAnsi"/>
          <w:sz w:val="22"/>
          <w:szCs w:val="22"/>
        </w:rPr>
        <w:t>ng</w:t>
      </w:r>
      <w:r w:rsidRPr="002B51A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2B51A3">
        <w:rPr>
          <w:rFonts w:asciiTheme="minorHAnsi" w:hAnsiTheme="minorHAnsi" w:cstheme="minorHAnsi"/>
          <w:sz w:val="22"/>
          <w:szCs w:val="22"/>
        </w:rPr>
        <w:t>ds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of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>ow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B51A3">
        <w:rPr>
          <w:rFonts w:asciiTheme="minorHAnsi" w:hAnsiTheme="minorHAnsi" w:cstheme="minorHAnsi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nns</w:t>
      </w:r>
      <w:r w:rsidRPr="002B51A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>v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ns.</w:t>
      </w:r>
      <w:r w:rsidRPr="002B51A3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2001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-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.</w:t>
      </w:r>
    </w:p>
    <w:p w14:paraId="2B08B9DD" w14:textId="77777777" w:rsidR="001D7B72" w:rsidRPr="002B51A3" w:rsidRDefault="001D7B72" w:rsidP="002B51A3">
      <w:pPr>
        <w:spacing w:before="7"/>
        <w:rPr>
          <w:rFonts w:asciiTheme="minorHAnsi" w:hAnsiTheme="minorHAnsi" w:cstheme="minorHAnsi"/>
          <w:sz w:val="22"/>
          <w:szCs w:val="22"/>
        </w:rPr>
        <w:sectPr w:rsidR="001D7B72" w:rsidRPr="002B51A3">
          <w:type w:val="continuous"/>
          <w:pgSz w:w="12240" w:h="15840"/>
          <w:pgMar w:top="1400" w:right="1340" w:bottom="280" w:left="1320" w:header="720" w:footer="720" w:gutter="0"/>
          <w:cols w:space="720"/>
        </w:sectPr>
      </w:pPr>
    </w:p>
    <w:p w14:paraId="08CF0C76" w14:textId="77777777" w:rsidR="001D7B72" w:rsidRPr="002B51A3" w:rsidRDefault="002B51A3" w:rsidP="002B51A3">
      <w:pPr>
        <w:spacing w:before="21"/>
        <w:ind w:left="840" w:right="-56"/>
        <w:rPr>
          <w:rFonts w:asciiTheme="minorHAnsi" w:hAnsiTheme="minorHAnsi" w:cstheme="minorHAnsi"/>
          <w:sz w:val="22"/>
          <w:szCs w:val="22"/>
        </w:rPr>
      </w:pPr>
      <w:r w:rsidRPr="002B51A3">
        <w:rPr>
          <w:rFonts w:asciiTheme="minorHAnsi" w:hAnsiTheme="minorHAnsi" w:cstheme="minorHAnsi"/>
          <w:b/>
          <w:spacing w:val="-2"/>
          <w:sz w:val="22"/>
          <w:szCs w:val="22"/>
        </w:rPr>
        <w:t>P</w:t>
      </w:r>
      <w:r w:rsidRPr="002B51A3">
        <w:rPr>
          <w:rFonts w:asciiTheme="minorHAnsi" w:hAnsiTheme="minorHAnsi" w:cstheme="minorHAnsi"/>
          <w:b/>
          <w:sz w:val="22"/>
          <w:szCs w:val="22"/>
        </w:rPr>
        <w:t>ast</w:t>
      </w:r>
    </w:p>
    <w:p w14:paraId="0A1DAEB0" w14:textId="77777777" w:rsidR="001D7B72" w:rsidRPr="002B51A3" w:rsidRDefault="002B51A3" w:rsidP="002B51A3">
      <w:pPr>
        <w:spacing w:before="19"/>
        <w:rPr>
          <w:rFonts w:asciiTheme="minorHAnsi" w:hAnsiTheme="minorHAnsi" w:cstheme="minorHAnsi"/>
          <w:sz w:val="22"/>
          <w:szCs w:val="22"/>
        </w:rPr>
      </w:pPr>
      <w:r w:rsidRPr="002B51A3">
        <w:rPr>
          <w:rFonts w:asciiTheme="minorHAnsi" w:hAnsiTheme="minorHAnsi" w:cstheme="minorHAnsi"/>
          <w:sz w:val="22"/>
          <w:szCs w:val="22"/>
        </w:rPr>
        <w:br w:type="column"/>
      </w:r>
    </w:p>
    <w:p w14:paraId="2FC342AC" w14:textId="77777777" w:rsidR="001D7B72" w:rsidRPr="002B51A3" w:rsidRDefault="002B51A3" w:rsidP="002B51A3">
      <w:pPr>
        <w:ind w:right="179"/>
        <w:rPr>
          <w:rFonts w:asciiTheme="minorHAnsi" w:hAnsiTheme="minorHAnsi" w:cstheme="minorHAnsi"/>
          <w:sz w:val="22"/>
          <w:szCs w:val="22"/>
        </w:rPr>
      </w:pPr>
      <w:r w:rsidRPr="002B51A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B51A3">
        <w:rPr>
          <w:rFonts w:asciiTheme="minorHAnsi" w:hAnsiTheme="minorHAnsi" w:cstheme="minorHAnsi"/>
          <w:sz w:val="22"/>
          <w:szCs w:val="22"/>
        </w:rPr>
        <w:t>,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w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z w:val="22"/>
          <w:szCs w:val="22"/>
        </w:rPr>
        <w:t>m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of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2B51A3">
        <w:rPr>
          <w:rFonts w:asciiTheme="minorHAnsi" w:hAnsiTheme="minorHAnsi" w:cstheme="minorHAnsi"/>
          <w:sz w:val="22"/>
          <w:szCs w:val="22"/>
        </w:rPr>
        <w:t>obs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&amp;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Mil</w:t>
      </w:r>
      <w:r w:rsidRPr="002B51A3">
        <w:rPr>
          <w:rFonts w:asciiTheme="minorHAnsi" w:hAnsiTheme="minorHAnsi" w:cstheme="minorHAnsi"/>
          <w:sz w:val="22"/>
          <w:szCs w:val="22"/>
        </w:rPr>
        <w:t>k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s,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52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E.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H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B51A3">
        <w:rPr>
          <w:rFonts w:asciiTheme="minorHAnsi" w:hAnsiTheme="minorHAnsi" w:cstheme="minorHAnsi"/>
          <w:sz w:val="22"/>
          <w:szCs w:val="22"/>
        </w:rPr>
        <w:t>h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ree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,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,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B51A3">
        <w:rPr>
          <w:rFonts w:asciiTheme="minorHAnsi" w:hAnsiTheme="minorHAnsi" w:cstheme="minorHAnsi"/>
          <w:sz w:val="22"/>
          <w:szCs w:val="22"/>
        </w:rPr>
        <w:t>A.</w:t>
      </w:r>
      <w:r w:rsidRPr="002B51A3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G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2B51A3">
        <w:rPr>
          <w:rFonts w:asciiTheme="minorHAnsi" w:hAnsiTheme="minorHAnsi" w:cstheme="minorHAnsi"/>
          <w:sz w:val="22"/>
          <w:szCs w:val="22"/>
        </w:rPr>
        <w:t>l 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nvo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>v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ra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B51A3">
        <w:rPr>
          <w:rFonts w:asciiTheme="minorHAnsi" w:hAnsiTheme="minorHAnsi" w:cstheme="minorHAnsi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of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im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2B51A3">
        <w:rPr>
          <w:rFonts w:asciiTheme="minorHAnsi" w:hAnsiTheme="minorHAnsi" w:cstheme="minorHAnsi"/>
          <w:sz w:val="22"/>
          <w:szCs w:val="22"/>
        </w:rPr>
        <w:t>y</w:t>
      </w:r>
      <w:r w:rsidRPr="002B51A3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v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 xml:space="preserve">l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B51A3">
        <w:rPr>
          <w:rFonts w:asciiTheme="minorHAnsi" w:hAnsiTheme="minorHAnsi" w:cstheme="minorHAnsi"/>
          <w:sz w:val="22"/>
          <w:szCs w:val="22"/>
        </w:rPr>
        <w:t>s,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>ud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ng</w:t>
      </w:r>
      <w:r w:rsidRPr="002B51A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liti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B51A3">
        <w:rPr>
          <w:rFonts w:asciiTheme="minorHAnsi" w:hAnsiTheme="minorHAnsi" w:cstheme="minorHAnsi"/>
          <w:sz w:val="22"/>
          <w:szCs w:val="22"/>
        </w:rPr>
        <w:t>on.</w:t>
      </w:r>
    </w:p>
    <w:p w14:paraId="70E184D1" w14:textId="77777777" w:rsidR="001D7B72" w:rsidRPr="002B51A3" w:rsidRDefault="002B51A3" w:rsidP="002B51A3">
      <w:pPr>
        <w:rPr>
          <w:rFonts w:asciiTheme="minorHAnsi" w:hAnsiTheme="minorHAnsi" w:cstheme="minorHAnsi"/>
          <w:sz w:val="22"/>
          <w:szCs w:val="22"/>
        </w:rPr>
      </w:pPr>
      <w:r w:rsidRPr="002B51A3">
        <w:rPr>
          <w:rFonts w:asciiTheme="minorHAnsi" w:hAnsiTheme="minorHAnsi" w:cstheme="minorHAnsi"/>
          <w:sz w:val="22"/>
          <w:szCs w:val="22"/>
        </w:rPr>
        <w:t>App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w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b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ef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nns</w:t>
      </w:r>
      <w:r w:rsidRPr="002B51A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>v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pp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z w:val="22"/>
          <w:szCs w:val="22"/>
        </w:rPr>
        <w:t>ou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w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he</w:t>
      </w:r>
    </w:p>
    <w:p w14:paraId="16B138F2" w14:textId="77777777" w:rsidR="001D7B72" w:rsidRPr="002B51A3" w:rsidRDefault="002B51A3" w:rsidP="002B51A3">
      <w:pPr>
        <w:spacing w:before="7"/>
        <w:rPr>
          <w:rFonts w:asciiTheme="minorHAnsi" w:hAnsiTheme="minorHAnsi" w:cstheme="minorHAnsi"/>
          <w:sz w:val="22"/>
          <w:szCs w:val="22"/>
        </w:rPr>
      </w:pPr>
      <w:r w:rsidRPr="002B51A3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2B51A3">
        <w:rPr>
          <w:rFonts w:asciiTheme="minorHAnsi" w:hAnsiTheme="minorHAnsi" w:cstheme="minorHAnsi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2B51A3">
        <w:rPr>
          <w:rFonts w:asciiTheme="minorHAnsi" w:hAnsiTheme="minorHAnsi" w:cstheme="minorHAnsi"/>
          <w:sz w:val="22"/>
          <w:szCs w:val="22"/>
        </w:rPr>
        <w:t>dd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B51A3">
        <w:rPr>
          <w:rFonts w:asciiTheme="minorHAnsi" w:hAnsiTheme="minorHAnsi" w:cstheme="minorHAnsi"/>
          <w:sz w:val="22"/>
          <w:szCs w:val="22"/>
        </w:rPr>
        <w:t>ou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nd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he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Th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Ci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2B51A3">
        <w:rPr>
          <w:rFonts w:asciiTheme="minorHAnsi" w:hAnsiTheme="minorHAnsi" w:cstheme="minorHAnsi"/>
          <w:sz w:val="22"/>
          <w:szCs w:val="22"/>
        </w:rPr>
        <w:t>u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B51A3">
        <w:rPr>
          <w:rFonts w:asciiTheme="minorHAnsi" w:hAnsiTheme="minorHAnsi" w:cstheme="minorHAnsi"/>
          <w:sz w:val="22"/>
          <w:szCs w:val="22"/>
        </w:rPr>
        <w:t>ou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of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App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>s.</w:t>
      </w:r>
      <w:r w:rsidRPr="002B51A3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1992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-</w:t>
      </w:r>
    </w:p>
    <w:p w14:paraId="27E24880" w14:textId="77777777" w:rsidR="001D7B72" w:rsidRPr="002B51A3" w:rsidRDefault="002B51A3" w:rsidP="002B51A3">
      <w:pPr>
        <w:spacing w:before="7"/>
        <w:rPr>
          <w:rFonts w:asciiTheme="minorHAnsi" w:hAnsiTheme="minorHAnsi" w:cstheme="minorHAnsi"/>
          <w:sz w:val="22"/>
          <w:szCs w:val="22"/>
        </w:rPr>
        <w:sectPr w:rsidR="001D7B72" w:rsidRPr="002B51A3">
          <w:type w:val="continuous"/>
          <w:pgSz w:w="12240" w:h="15840"/>
          <w:pgMar w:top="1400" w:right="1340" w:bottom="280" w:left="1320" w:header="720" w:footer="720" w:gutter="0"/>
          <w:cols w:num="2" w:space="720" w:equalWidth="0">
            <w:col w:w="1278" w:space="282"/>
            <w:col w:w="8020"/>
          </w:cols>
        </w:sectPr>
      </w:pPr>
      <w:r w:rsidRPr="002B51A3">
        <w:rPr>
          <w:rFonts w:asciiTheme="minorHAnsi" w:hAnsiTheme="minorHAnsi" w:cstheme="minorHAnsi"/>
          <w:sz w:val="22"/>
          <w:szCs w:val="22"/>
        </w:rPr>
        <w:t>2001.</w:t>
      </w:r>
    </w:p>
    <w:p w14:paraId="2F040CE6" w14:textId="77777777" w:rsidR="001D7B72" w:rsidRPr="002B51A3" w:rsidRDefault="001D7B72" w:rsidP="002B51A3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96FA873" w14:textId="77777777" w:rsidR="001D7B72" w:rsidRPr="002B51A3" w:rsidRDefault="002B51A3" w:rsidP="002B51A3">
      <w:pPr>
        <w:spacing w:before="20"/>
        <w:ind w:left="120"/>
        <w:rPr>
          <w:rFonts w:asciiTheme="minorHAnsi" w:hAnsiTheme="minorHAnsi" w:cstheme="minorHAnsi"/>
          <w:sz w:val="22"/>
          <w:szCs w:val="22"/>
        </w:rPr>
      </w:pPr>
      <w:r w:rsidRPr="002B51A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B51A3">
        <w:rPr>
          <w:rFonts w:asciiTheme="minorHAnsi" w:hAnsiTheme="minorHAnsi" w:cstheme="minorHAnsi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2</w:t>
      </w:r>
    </w:p>
    <w:p w14:paraId="5B9E15E6" w14:textId="77777777" w:rsidR="001D7B72" w:rsidRPr="002B51A3" w:rsidRDefault="001D7B72" w:rsidP="002B51A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ABAF564" w14:textId="77777777" w:rsidR="001D7B72" w:rsidRPr="002B51A3" w:rsidRDefault="002B51A3" w:rsidP="002B51A3">
      <w:pPr>
        <w:spacing w:before="20"/>
        <w:ind w:left="1560" w:right="65"/>
        <w:rPr>
          <w:rFonts w:asciiTheme="minorHAnsi" w:hAnsiTheme="minorHAnsi" w:cstheme="minorHAnsi"/>
          <w:sz w:val="22"/>
          <w:szCs w:val="22"/>
        </w:rPr>
      </w:pPr>
      <w:r w:rsidRPr="002B51A3">
        <w:rPr>
          <w:rFonts w:asciiTheme="minorHAnsi" w:hAnsiTheme="minorHAnsi" w:cstheme="minorHAnsi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B51A3">
        <w:rPr>
          <w:rFonts w:asciiTheme="minorHAnsi" w:hAnsiTheme="minorHAnsi" w:cstheme="minorHAnsi"/>
          <w:sz w:val="22"/>
          <w:szCs w:val="22"/>
        </w:rPr>
        <w:t>u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B51A3">
        <w:rPr>
          <w:rFonts w:asciiTheme="minorHAnsi" w:hAnsiTheme="minorHAnsi" w:cstheme="minorHAnsi"/>
          <w:sz w:val="22"/>
          <w:szCs w:val="22"/>
        </w:rPr>
        <w:t>ve</w:t>
      </w:r>
      <w:r w:rsidRPr="002B51A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rec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or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2B51A3">
        <w:rPr>
          <w:rFonts w:asciiTheme="minorHAnsi" w:hAnsiTheme="minorHAnsi" w:cstheme="minorHAnsi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2B51A3">
        <w:rPr>
          <w:rFonts w:asciiTheme="minorHAnsi" w:hAnsiTheme="minorHAnsi" w:cstheme="minorHAnsi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tim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)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of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he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mm</w:t>
      </w:r>
      <w:r w:rsidRPr="002B51A3">
        <w:rPr>
          <w:rFonts w:asciiTheme="minorHAnsi" w:hAnsiTheme="minorHAnsi" w:cstheme="minorHAnsi"/>
          <w:sz w:val="22"/>
          <w:szCs w:val="22"/>
        </w:rPr>
        <w:t>un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B51A3">
        <w:rPr>
          <w:rFonts w:asciiTheme="minorHAnsi" w:hAnsiTheme="minorHAnsi" w:cstheme="minorHAnsi"/>
          <w:sz w:val="22"/>
          <w:szCs w:val="22"/>
        </w:rPr>
        <w:t>y</w:t>
      </w:r>
      <w:r w:rsidRPr="002B51A3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2B51A3">
        <w:rPr>
          <w:rFonts w:asciiTheme="minorHAnsi" w:hAnsiTheme="minorHAnsi" w:cstheme="minorHAnsi"/>
          <w:sz w:val="22"/>
          <w:szCs w:val="22"/>
        </w:rPr>
        <w:t>us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,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w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de 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B51A3">
        <w:rPr>
          <w:rFonts w:asciiTheme="minorHAnsi" w:hAnsiTheme="minorHAnsi" w:cstheme="minorHAnsi"/>
          <w:sz w:val="22"/>
          <w:szCs w:val="22"/>
        </w:rPr>
        <w:t>m</w:t>
      </w:r>
      <w:r w:rsidRPr="002B51A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z w:val="22"/>
          <w:szCs w:val="22"/>
        </w:rPr>
        <w:t>ov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ng</w:t>
      </w:r>
      <w:r w:rsidRPr="002B51A3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v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 xml:space="preserve">l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 xml:space="preserve">l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B51A3">
        <w:rPr>
          <w:rFonts w:asciiTheme="minorHAnsi" w:hAnsiTheme="minorHAnsi" w:cstheme="minorHAnsi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B51A3">
        <w:rPr>
          <w:rFonts w:asciiTheme="minorHAnsi" w:hAnsiTheme="minorHAnsi" w:cstheme="minorHAnsi"/>
          <w:sz w:val="22"/>
          <w:szCs w:val="22"/>
        </w:rPr>
        <w:t>on</w:t>
      </w:r>
      <w:r w:rsidRPr="002B51A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b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whose</w:t>
      </w:r>
      <w:r w:rsidRPr="002B51A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z w:val="22"/>
          <w:szCs w:val="22"/>
        </w:rPr>
        <w:t>ob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2B51A3">
        <w:rPr>
          <w:rFonts w:asciiTheme="minorHAnsi" w:hAnsiTheme="minorHAnsi" w:cstheme="minorHAnsi"/>
          <w:sz w:val="22"/>
          <w:szCs w:val="22"/>
        </w:rPr>
        <w:t>e not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of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so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2B51A3">
        <w:rPr>
          <w:rFonts w:asciiTheme="minorHAnsi" w:hAnsiTheme="minorHAnsi" w:cstheme="minorHAnsi"/>
          <w:sz w:val="22"/>
          <w:szCs w:val="22"/>
        </w:rPr>
        <w:t xml:space="preserve">l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 xml:space="preserve">l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2B51A3">
        <w:rPr>
          <w:rFonts w:asciiTheme="minorHAnsi" w:hAnsiTheme="minorHAnsi" w:cstheme="minorHAnsi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2B51A3">
        <w:rPr>
          <w:rFonts w:asciiTheme="minorHAnsi" w:hAnsiTheme="minorHAnsi" w:cstheme="minorHAnsi"/>
          <w:sz w:val="22"/>
          <w:szCs w:val="22"/>
        </w:rPr>
        <w:t>y</w:t>
      </w:r>
      <w:r w:rsidRPr="002B51A3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b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2B51A3">
        <w:rPr>
          <w:rFonts w:asciiTheme="minorHAnsi" w:hAnsiTheme="minorHAnsi" w:cstheme="minorHAnsi"/>
          <w:sz w:val="22"/>
          <w:szCs w:val="22"/>
        </w:rPr>
        <w:t>dd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B51A3">
        <w:rPr>
          <w:rFonts w:asciiTheme="minorHAnsi" w:hAnsiTheme="minorHAnsi" w:cstheme="minorHAnsi"/>
          <w:sz w:val="22"/>
          <w:szCs w:val="22"/>
        </w:rPr>
        <w:t>ss.</w:t>
      </w:r>
    </w:p>
    <w:p w14:paraId="5164D931" w14:textId="77777777" w:rsidR="001D7B72" w:rsidRPr="002B51A3" w:rsidRDefault="002B51A3" w:rsidP="002B51A3">
      <w:pPr>
        <w:ind w:left="1560" w:right="453"/>
        <w:rPr>
          <w:rFonts w:asciiTheme="minorHAnsi" w:hAnsiTheme="minorHAnsi" w:cstheme="minorHAnsi"/>
          <w:sz w:val="22"/>
          <w:szCs w:val="22"/>
        </w:rPr>
      </w:pPr>
      <w:r w:rsidRPr="002B51A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spons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b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>ud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sup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B51A3">
        <w:rPr>
          <w:rFonts w:asciiTheme="minorHAnsi" w:hAnsiTheme="minorHAnsi" w:cstheme="minorHAnsi"/>
          <w:sz w:val="22"/>
          <w:szCs w:val="22"/>
        </w:rPr>
        <w:t>v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on</w:t>
      </w:r>
      <w:r w:rsidRPr="002B51A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of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aff</w:t>
      </w:r>
      <w:r w:rsidRPr="002B51A3">
        <w:rPr>
          <w:rFonts w:asciiTheme="minorHAnsi" w:hAnsiTheme="minorHAnsi" w:cstheme="minorHAnsi"/>
          <w:sz w:val="22"/>
          <w:szCs w:val="22"/>
        </w:rPr>
        <w:t>,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B51A3">
        <w:rPr>
          <w:rFonts w:asciiTheme="minorHAnsi" w:hAnsiTheme="minorHAnsi" w:cstheme="minorHAnsi"/>
          <w:sz w:val="22"/>
          <w:szCs w:val="22"/>
        </w:rPr>
        <w:t>ons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w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B51A3">
        <w:rPr>
          <w:rFonts w:asciiTheme="minorHAnsi" w:hAnsiTheme="minorHAnsi" w:cstheme="minorHAnsi"/>
          <w:sz w:val="22"/>
          <w:szCs w:val="22"/>
        </w:rPr>
        <w:t>h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bo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of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rec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z w:val="22"/>
          <w:szCs w:val="22"/>
        </w:rPr>
        <w:t xml:space="preserve">s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nd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B51A3">
        <w:rPr>
          <w:rFonts w:asciiTheme="minorHAnsi" w:hAnsiTheme="minorHAnsi" w:cstheme="minorHAnsi"/>
          <w:sz w:val="22"/>
          <w:szCs w:val="22"/>
        </w:rPr>
        <w:t>und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ng</w:t>
      </w:r>
      <w:r w:rsidRPr="002B51A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sou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rce</w:t>
      </w:r>
      <w:r w:rsidRPr="002B51A3">
        <w:rPr>
          <w:rFonts w:asciiTheme="minorHAnsi" w:hAnsiTheme="minorHAnsi" w:cstheme="minorHAnsi"/>
          <w:sz w:val="22"/>
          <w:szCs w:val="22"/>
        </w:rPr>
        <w:t>s,</w:t>
      </w:r>
      <w:r w:rsidRPr="002B51A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nd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B51A3">
        <w:rPr>
          <w:rFonts w:asciiTheme="minorHAnsi" w:hAnsiTheme="minorHAnsi" w:cstheme="minorHAnsi"/>
          <w:sz w:val="22"/>
          <w:szCs w:val="22"/>
        </w:rPr>
        <w:t>on</w:t>
      </w:r>
      <w:r w:rsidRPr="002B51A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w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de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 xml:space="preserve">l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ac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B51A3">
        <w:rPr>
          <w:rFonts w:asciiTheme="minorHAnsi" w:hAnsiTheme="minorHAnsi" w:cstheme="minorHAnsi"/>
          <w:sz w:val="22"/>
          <w:szCs w:val="22"/>
        </w:rPr>
        <w:t>v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s.</w:t>
      </w:r>
      <w:r w:rsidRPr="002B51A3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1997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-</w:t>
      </w:r>
    </w:p>
    <w:p w14:paraId="24ECFACE" w14:textId="77777777" w:rsidR="001D7B72" w:rsidRPr="002B51A3" w:rsidRDefault="002B51A3" w:rsidP="002B51A3">
      <w:pPr>
        <w:ind w:left="1560"/>
        <w:rPr>
          <w:rFonts w:asciiTheme="minorHAnsi" w:hAnsiTheme="minorHAnsi" w:cstheme="minorHAnsi"/>
          <w:sz w:val="22"/>
          <w:szCs w:val="22"/>
        </w:rPr>
      </w:pPr>
      <w:r w:rsidRPr="002B51A3">
        <w:rPr>
          <w:rFonts w:asciiTheme="minorHAnsi" w:hAnsiTheme="minorHAnsi" w:cstheme="minorHAnsi"/>
          <w:sz w:val="22"/>
          <w:szCs w:val="22"/>
        </w:rPr>
        <w:t>2001.</w:t>
      </w:r>
    </w:p>
    <w:p w14:paraId="325E67AF" w14:textId="77777777" w:rsidR="001D7B72" w:rsidRPr="002B51A3" w:rsidRDefault="001D7B72" w:rsidP="002B51A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ABC7CEA" w14:textId="77777777" w:rsidR="001D7B72" w:rsidRPr="002B51A3" w:rsidRDefault="002B51A3" w:rsidP="002B51A3">
      <w:pPr>
        <w:ind w:left="1560" w:right="88"/>
        <w:rPr>
          <w:rFonts w:asciiTheme="minorHAnsi" w:hAnsiTheme="minorHAnsi" w:cstheme="minorHAnsi"/>
          <w:sz w:val="22"/>
          <w:szCs w:val="22"/>
        </w:rPr>
      </w:pPr>
      <w:r w:rsidRPr="002B51A3">
        <w:rPr>
          <w:rFonts w:asciiTheme="minorHAnsi" w:hAnsiTheme="minorHAnsi" w:cstheme="minorHAnsi"/>
          <w:sz w:val="22"/>
          <w:szCs w:val="22"/>
        </w:rPr>
        <w:t>Ass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nt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B51A3">
        <w:rPr>
          <w:rFonts w:asciiTheme="minorHAnsi" w:hAnsiTheme="minorHAnsi" w:cstheme="minorHAnsi"/>
          <w:sz w:val="22"/>
          <w:szCs w:val="22"/>
        </w:rPr>
        <w:t>ub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2B51A3">
        <w:rPr>
          <w:rFonts w:asciiTheme="minorHAnsi" w:hAnsiTheme="minorHAnsi" w:cstheme="minorHAnsi"/>
          <w:sz w:val="22"/>
          <w:szCs w:val="22"/>
        </w:rPr>
        <w:t>c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efe</w:t>
      </w:r>
      <w:r w:rsidRPr="002B51A3">
        <w:rPr>
          <w:rFonts w:asciiTheme="minorHAnsi" w:hAnsiTheme="minorHAnsi" w:cstheme="minorHAnsi"/>
          <w:sz w:val="22"/>
          <w:szCs w:val="22"/>
        </w:rPr>
        <w:t>nd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r</w:t>
      </w:r>
      <w:r w:rsidRPr="002B51A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B51A3">
        <w:rPr>
          <w:rFonts w:asciiTheme="minorHAnsi" w:hAnsiTheme="minorHAnsi" w:cstheme="minorHAnsi"/>
          <w:sz w:val="22"/>
          <w:szCs w:val="22"/>
        </w:rPr>
        <w:t>u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B51A3">
        <w:rPr>
          <w:rFonts w:asciiTheme="minorHAnsi" w:hAnsiTheme="minorHAnsi" w:cstheme="minorHAnsi"/>
          <w:sz w:val="22"/>
          <w:szCs w:val="22"/>
        </w:rPr>
        <w:t>b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nd</w:t>
      </w:r>
      <w:r w:rsidRPr="002B51A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B51A3">
        <w:rPr>
          <w:rFonts w:asciiTheme="minorHAnsi" w:hAnsiTheme="minorHAnsi" w:cstheme="minorHAnsi"/>
          <w:sz w:val="22"/>
          <w:szCs w:val="22"/>
        </w:rPr>
        <w:t>oun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B51A3">
        <w:rPr>
          <w:rFonts w:asciiTheme="minorHAnsi" w:hAnsiTheme="minorHAnsi" w:cstheme="minorHAnsi"/>
          <w:sz w:val="22"/>
          <w:szCs w:val="22"/>
        </w:rPr>
        <w:t>,</w:t>
      </w:r>
      <w:r w:rsidRPr="002B51A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nns</w:t>
      </w:r>
      <w:r w:rsidRPr="002B51A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>v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2B51A3">
        <w:rPr>
          <w:rFonts w:asciiTheme="minorHAnsi" w:hAnsiTheme="minorHAnsi" w:cstheme="minorHAnsi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2B51A3">
        <w:rPr>
          <w:rFonts w:asciiTheme="minorHAnsi" w:hAnsiTheme="minorHAnsi" w:cstheme="minorHAnsi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tim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e)</w:t>
      </w:r>
      <w:r w:rsidRPr="002B51A3">
        <w:rPr>
          <w:rFonts w:asciiTheme="minorHAnsi" w:hAnsiTheme="minorHAnsi" w:cstheme="minorHAnsi"/>
          <w:sz w:val="22"/>
          <w:szCs w:val="22"/>
        </w:rPr>
        <w:t>.</w:t>
      </w:r>
      <w:r w:rsidRPr="002B51A3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Th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 xml:space="preserve">s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nvo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>v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B51A3">
        <w:rPr>
          <w:rFonts w:asciiTheme="minorHAnsi" w:hAnsiTheme="minorHAnsi" w:cstheme="minorHAnsi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B51A3">
        <w:rPr>
          <w:rFonts w:asciiTheme="minorHAnsi" w:hAnsiTheme="minorHAnsi" w:cstheme="minorHAnsi"/>
          <w:sz w:val="22"/>
          <w:szCs w:val="22"/>
        </w:rPr>
        <w:t>on</w:t>
      </w:r>
      <w:r w:rsidRPr="002B51A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of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nd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nt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s,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>ud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ng</w:t>
      </w:r>
      <w:r w:rsidRPr="002B51A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wo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h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2B51A3">
        <w:rPr>
          <w:rFonts w:asciiTheme="minorHAnsi" w:hAnsiTheme="minorHAnsi" w:cstheme="minorHAnsi"/>
          <w:sz w:val="22"/>
          <w:szCs w:val="22"/>
        </w:rPr>
        <w:t>y</w:t>
      </w:r>
      <w:r w:rsidRPr="002B51A3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 xml:space="preserve">s,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ny</w:t>
      </w:r>
      <w:r w:rsidRPr="002B51A3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2B51A3">
        <w:rPr>
          <w:rFonts w:asciiTheme="minorHAnsi" w:hAnsiTheme="minorHAnsi" w:cstheme="minorHAnsi"/>
          <w:sz w:val="22"/>
          <w:szCs w:val="22"/>
        </w:rPr>
        <w:t>u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z w:val="22"/>
          <w:szCs w:val="22"/>
        </w:rPr>
        <w:t>y</w:t>
      </w:r>
      <w:r w:rsidRPr="002B51A3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>s,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nd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pp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nns</w:t>
      </w:r>
      <w:r w:rsidRPr="002B51A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>v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B51A3">
        <w:rPr>
          <w:rFonts w:asciiTheme="minorHAnsi" w:hAnsiTheme="minorHAnsi" w:cstheme="minorHAnsi"/>
          <w:sz w:val="22"/>
          <w:szCs w:val="22"/>
        </w:rPr>
        <w:t>up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or</w:t>
      </w:r>
      <w:r w:rsidRPr="002B51A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nd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B51A3">
        <w:rPr>
          <w:rFonts w:asciiTheme="minorHAnsi" w:hAnsiTheme="minorHAnsi" w:cstheme="minorHAnsi"/>
          <w:sz w:val="22"/>
          <w:szCs w:val="22"/>
        </w:rPr>
        <w:t>up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B51A3">
        <w:rPr>
          <w:rFonts w:asciiTheme="minorHAnsi" w:hAnsiTheme="minorHAnsi" w:cstheme="minorHAnsi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B51A3">
        <w:rPr>
          <w:rFonts w:asciiTheme="minorHAnsi" w:hAnsiTheme="minorHAnsi" w:cstheme="minorHAnsi"/>
          <w:sz w:val="22"/>
          <w:szCs w:val="22"/>
        </w:rPr>
        <w:t>ou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s.</w:t>
      </w:r>
      <w:r w:rsidRPr="002B51A3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1992</w:t>
      </w:r>
    </w:p>
    <w:p w14:paraId="5C10FCC4" w14:textId="77777777" w:rsidR="001D7B72" w:rsidRPr="002B51A3" w:rsidRDefault="002B51A3" w:rsidP="002B51A3">
      <w:pPr>
        <w:ind w:left="1560"/>
        <w:rPr>
          <w:rFonts w:asciiTheme="minorHAnsi" w:hAnsiTheme="minorHAnsi" w:cstheme="minorHAnsi"/>
          <w:sz w:val="22"/>
          <w:szCs w:val="22"/>
        </w:rPr>
      </w:pPr>
      <w:r w:rsidRPr="002B51A3">
        <w:rPr>
          <w:rFonts w:asciiTheme="minorHAnsi" w:hAnsiTheme="minorHAnsi" w:cstheme="minorHAnsi"/>
          <w:sz w:val="22"/>
          <w:szCs w:val="22"/>
        </w:rPr>
        <w:t>-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2001.</w:t>
      </w:r>
    </w:p>
    <w:p w14:paraId="12BDCA4A" w14:textId="77777777" w:rsidR="001D7B72" w:rsidRPr="002B51A3" w:rsidRDefault="001D7B72" w:rsidP="002B51A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6063F9E" w14:textId="77777777" w:rsidR="001D7B72" w:rsidRPr="002B51A3" w:rsidRDefault="002B51A3" w:rsidP="002B51A3">
      <w:pPr>
        <w:ind w:left="1560" w:right="112"/>
        <w:rPr>
          <w:rFonts w:asciiTheme="minorHAnsi" w:hAnsiTheme="minorHAnsi" w:cstheme="minorHAnsi"/>
          <w:sz w:val="22"/>
          <w:szCs w:val="22"/>
        </w:rPr>
      </w:pPr>
      <w:r w:rsidRPr="002B51A3">
        <w:rPr>
          <w:rFonts w:asciiTheme="minorHAnsi" w:hAnsiTheme="minorHAnsi" w:cstheme="minorHAnsi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B51A3">
        <w:rPr>
          <w:rFonts w:asciiTheme="minorHAnsi" w:hAnsiTheme="minorHAnsi" w:cstheme="minorHAnsi"/>
          <w:sz w:val="22"/>
          <w:szCs w:val="22"/>
        </w:rPr>
        <w:t>u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B51A3">
        <w:rPr>
          <w:rFonts w:asciiTheme="minorHAnsi" w:hAnsiTheme="minorHAnsi" w:cstheme="minorHAnsi"/>
          <w:sz w:val="22"/>
          <w:szCs w:val="22"/>
        </w:rPr>
        <w:t>ve</w:t>
      </w:r>
      <w:r w:rsidRPr="002B51A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rec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z w:val="22"/>
          <w:szCs w:val="22"/>
        </w:rPr>
        <w:t>,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B51A3">
        <w:rPr>
          <w:rFonts w:asciiTheme="minorHAnsi" w:hAnsiTheme="minorHAnsi" w:cstheme="minorHAnsi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nns</w:t>
      </w:r>
      <w:r w:rsidRPr="002B51A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>v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B51A3">
        <w:rPr>
          <w:rFonts w:asciiTheme="minorHAnsi" w:hAnsiTheme="minorHAnsi" w:cstheme="minorHAnsi"/>
          <w:sz w:val="22"/>
          <w:szCs w:val="22"/>
        </w:rPr>
        <w:t>v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B51A3">
        <w:rPr>
          <w:rFonts w:asciiTheme="minorHAnsi" w:hAnsiTheme="minorHAnsi" w:cstheme="minorHAnsi"/>
          <w:sz w:val="22"/>
          <w:szCs w:val="22"/>
        </w:rPr>
        <w:t>s,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10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B51A3">
        <w:rPr>
          <w:rFonts w:asciiTheme="minorHAnsi" w:hAnsiTheme="minorHAnsi" w:cstheme="minorHAnsi"/>
          <w:sz w:val="22"/>
          <w:szCs w:val="22"/>
        </w:rPr>
        <w:t>.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ree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 xml:space="preserve">, 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B51A3">
        <w:rPr>
          <w:rFonts w:asciiTheme="minorHAnsi" w:hAnsiTheme="minorHAnsi" w:cstheme="minorHAnsi"/>
          <w:sz w:val="22"/>
          <w:szCs w:val="22"/>
        </w:rPr>
        <w:t>,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B51A3">
        <w:rPr>
          <w:rFonts w:asciiTheme="minorHAnsi" w:hAnsiTheme="minorHAnsi" w:cstheme="minorHAnsi"/>
          <w:sz w:val="22"/>
          <w:szCs w:val="22"/>
        </w:rPr>
        <w:t>A.</w:t>
      </w:r>
      <w:r w:rsidRPr="002B51A3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spons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b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>ud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2B51A3">
        <w:rPr>
          <w:rFonts w:asciiTheme="minorHAnsi" w:hAnsiTheme="minorHAnsi" w:cstheme="minorHAnsi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ov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B51A3">
        <w:rPr>
          <w:rFonts w:asciiTheme="minorHAnsi" w:hAnsiTheme="minorHAnsi" w:cstheme="minorHAnsi"/>
          <w:sz w:val="22"/>
          <w:szCs w:val="22"/>
        </w:rPr>
        <w:t>ht</w:t>
      </w:r>
      <w:r w:rsidRPr="002B51A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of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-c</w:t>
      </w:r>
      <w:r w:rsidRPr="002B51A3">
        <w:rPr>
          <w:rFonts w:asciiTheme="minorHAnsi" w:hAnsiTheme="minorHAnsi" w:cstheme="minorHAnsi"/>
          <w:sz w:val="22"/>
          <w:szCs w:val="22"/>
        </w:rPr>
        <w:t>oun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y</w:t>
      </w:r>
      <w:r w:rsidRPr="002B51A3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 xml:space="preserve">l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d 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B51A3">
        <w:rPr>
          <w:rFonts w:asciiTheme="minorHAnsi" w:hAnsiTheme="minorHAnsi" w:cstheme="minorHAnsi"/>
          <w:sz w:val="22"/>
          <w:szCs w:val="22"/>
        </w:rPr>
        <w:t>m</w:t>
      </w:r>
      <w:r w:rsidRPr="002B51A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B51A3">
        <w:rPr>
          <w:rFonts w:asciiTheme="minorHAnsi" w:hAnsiTheme="minorHAnsi" w:cstheme="minorHAnsi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B51A3">
        <w:rPr>
          <w:rFonts w:asciiTheme="minorHAnsi" w:hAnsiTheme="minorHAnsi" w:cstheme="minorHAnsi"/>
          <w:sz w:val="22"/>
          <w:szCs w:val="22"/>
        </w:rPr>
        <w:t>ng</w:t>
      </w:r>
      <w:r w:rsidRPr="002B51A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>ow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B51A3">
        <w:rPr>
          <w:rFonts w:asciiTheme="minorHAnsi" w:hAnsiTheme="minorHAnsi" w:cstheme="minorHAnsi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op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v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 xml:space="preserve">l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B51A3">
        <w:rPr>
          <w:rFonts w:asciiTheme="minorHAnsi" w:hAnsiTheme="minorHAnsi" w:cstheme="minorHAnsi"/>
          <w:sz w:val="22"/>
          <w:szCs w:val="22"/>
        </w:rPr>
        <w:t>s.</w:t>
      </w:r>
      <w:r w:rsidRPr="002B51A3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B51A3">
        <w:rPr>
          <w:rFonts w:asciiTheme="minorHAnsi" w:hAnsiTheme="minorHAnsi" w:cstheme="minorHAnsi"/>
          <w:sz w:val="22"/>
          <w:szCs w:val="22"/>
        </w:rPr>
        <w:t>v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>ud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d sup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B51A3">
        <w:rPr>
          <w:rFonts w:asciiTheme="minorHAnsi" w:hAnsiTheme="minorHAnsi" w:cstheme="minorHAnsi"/>
          <w:sz w:val="22"/>
          <w:szCs w:val="22"/>
        </w:rPr>
        <w:t>v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on</w:t>
      </w:r>
      <w:r w:rsidRPr="002B51A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of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l wo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z w:val="22"/>
          <w:szCs w:val="22"/>
        </w:rPr>
        <w:t>k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of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w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-f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ve</w:t>
      </w:r>
      <w:r w:rsidRPr="002B51A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w</w:t>
      </w:r>
      <w:r w:rsidRPr="002B51A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x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s;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B51A3">
        <w:rPr>
          <w:rFonts w:asciiTheme="minorHAnsi" w:hAnsiTheme="minorHAnsi" w:cstheme="minorHAnsi"/>
          <w:sz w:val="22"/>
          <w:szCs w:val="22"/>
        </w:rPr>
        <w:t>sonn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l</w:t>
      </w:r>
    </w:p>
    <w:p w14:paraId="08C355DC" w14:textId="77777777" w:rsidR="001D7B72" w:rsidRPr="002B51A3" w:rsidRDefault="002B51A3" w:rsidP="002B51A3">
      <w:pPr>
        <w:ind w:left="1560" w:right="515"/>
        <w:rPr>
          <w:rFonts w:asciiTheme="minorHAnsi" w:hAnsiTheme="minorHAnsi" w:cstheme="minorHAnsi"/>
          <w:sz w:val="22"/>
          <w:szCs w:val="22"/>
        </w:rPr>
      </w:pPr>
      <w:r w:rsidRPr="002B51A3">
        <w:rPr>
          <w:rFonts w:asciiTheme="minorHAnsi" w:hAnsiTheme="minorHAnsi" w:cstheme="minorHAnsi"/>
          <w:sz w:val="22"/>
          <w:szCs w:val="22"/>
        </w:rPr>
        <w:t>ov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B51A3">
        <w:rPr>
          <w:rFonts w:asciiTheme="minorHAnsi" w:hAnsiTheme="minorHAnsi" w:cstheme="minorHAnsi"/>
          <w:sz w:val="22"/>
          <w:szCs w:val="22"/>
        </w:rPr>
        <w:t>ht</w:t>
      </w:r>
      <w:r w:rsidRPr="002B51A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of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-f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ve</w:t>
      </w:r>
      <w:r w:rsidRPr="002B51A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aff</w:t>
      </w:r>
      <w:r w:rsidRPr="002B51A3">
        <w:rPr>
          <w:rFonts w:asciiTheme="minorHAnsi" w:hAnsiTheme="minorHAnsi" w:cstheme="minorHAnsi"/>
          <w:sz w:val="22"/>
          <w:szCs w:val="22"/>
        </w:rPr>
        <w:t>;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son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b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w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af</w:t>
      </w:r>
      <w:r w:rsidRPr="002B51A3">
        <w:rPr>
          <w:rFonts w:asciiTheme="minorHAnsi" w:hAnsiTheme="minorHAnsi" w:cstheme="minorHAnsi"/>
          <w:sz w:val="22"/>
          <w:szCs w:val="22"/>
        </w:rPr>
        <w:t>f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nd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bo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of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rec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z w:val="22"/>
          <w:szCs w:val="22"/>
        </w:rPr>
        <w:t xml:space="preserve">s;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acc</w:t>
      </w:r>
      <w:r w:rsidRPr="002B51A3">
        <w:rPr>
          <w:rFonts w:asciiTheme="minorHAnsi" w:hAnsiTheme="minorHAnsi" w:cstheme="minorHAnsi"/>
          <w:sz w:val="22"/>
          <w:szCs w:val="22"/>
        </w:rPr>
        <w:t>oun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b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ilit</w:t>
      </w:r>
      <w:r w:rsidRPr="002B51A3">
        <w:rPr>
          <w:rFonts w:asciiTheme="minorHAnsi" w:hAnsiTheme="minorHAnsi" w:cstheme="minorHAnsi"/>
          <w:sz w:val="22"/>
          <w:szCs w:val="22"/>
        </w:rPr>
        <w:t>y</w:t>
      </w:r>
      <w:r w:rsidRPr="002B51A3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B51A3">
        <w:rPr>
          <w:rFonts w:asciiTheme="minorHAnsi" w:hAnsiTheme="minorHAnsi" w:cstheme="minorHAnsi"/>
          <w:sz w:val="22"/>
          <w:szCs w:val="22"/>
        </w:rPr>
        <w:t>or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$2.5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milli</w:t>
      </w:r>
      <w:r w:rsidRPr="002B51A3">
        <w:rPr>
          <w:rFonts w:asciiTheme="minorHAnsi" w:hAnsiTheme="minorHAnsi" w:cstheme="minorHAnsi"/>
          <w:sz w:val="22"/>
          <w:szCs w:val="22"/>
        </w:rPr>
        <w:t>on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bud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;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nd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B51A3">
        <w:rPr>
          <w:rFonts w:asciiTheme="minorHAnsi" w:hAnsiTheme="minorHAnsi" w:cstheme="minorHAnsi"/>
          <w:sz w:val="22"/>
          <w:szCs w:val="22"/>
        </w:rPr>
        <w:t>und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B51A3">
        <w:rPr>
          <w:rFonts w:asciiTheme="minorHAnsi" w:hAnsiTheme="minorHAnsi" w:cstheme="minorHAnsi"/>
          <w:sz w:val="22"/>
          <w:szCs w:val="22"/>
        </w:rPr>
        <w:t>,</w:t>
      </w:r>
      <w:r w:rsidRPr="002B51A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>ud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ng</w:t>
      </w:r>
      <w:r w:rsidRPr="002B51A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he d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v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>op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nt</w:t>
      </w:r>
      <w:r w:rsidRPr="002B51A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of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nu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B51A3">
        <w:rPr>
          <w:rFonts w:asciiTheme="minorHAnsi" w:hAnsiTheme="minorHAnsi" w:cstheme="minorHAnsi"/>
          <w:sz w:val="22"/>
          <w:szCs w:val="22"/>
        </w:rPr>
        <w:t>ous</w:t>
      </w:r>
      <w:r w:rsidRPr="002B51A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w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sou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rce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of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suppo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B51A3">
        <w:rPr>
          <w:rFonts w:asciiTheme="minorHAnsi" w:hAnsiTheme="minorHAnsi" w:cstheme="minorHAnsi"/>
          <w:sz w:val="22"/>
          <w:szCs w:val="22"/>
        </w:rPr>
        <w:t>or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CP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B51A3">
        <w:rPr>
          <w:rFonts w:asciiTheme="minorHAnsi" w:hAnsiTheme="minorHAnsi" w:cstheme="minorHAnsi"/>
          <w:sz w:val="22"/>
          <w:szCs w:val="22"/>
        </w:rPr>
        <w:t>,</w:t>
      </w:r>
      <w:r w:rsidRPr="002B51A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su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z w:val="22"/>
          <w:szCs w:val="22"/>
        </w:rPr>
        <w:t>h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</w:p>
    <w:p w14:paraId="48C19B02" w14:textId="77777777" w:rsidR="001D7B72" w:rsidRPr="002B51A3" w:rsidRDefault="002B51A3" w:rsidP="002B51A3">
      <w:pPr>
        <w:ind w:left="1560" w:right="76"/>
        <w:rPr>
          <w:rFonts w:asciiTheme="minorHAnsi" w:hAnsiTheme="minorHAnsi" w:cstheme="minorHAnsi"/>
          <w:sz w:val="22"/>
          <w:szCs w:val="22"/>
        </w:rPr>
      </w:pPr>
      <w:r w:rsidRPr="002B51A3">
        <w:rPr>
          <w:rFonts w:asciiTheme="minorHAnsi" w:hAnsiTheme="minorHAnsi" w:cstheme="minorHAnsi"/>
          <w:sz w:val="22"/>
          <w:szCs w:val="22"/>
        </w:rPr>
        <w:t>Un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nd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2B51A3">
        <w:rPr>
          <w:rFonts w:asciiTheme="minorHAnsi" w:hAnsiTheme="minorHAnsi" w:cstheme="minorHAnsi"/>
          <w:sz w:val="22"/>
          <w:szCs w:val="22"/>
        </w:rPr>
        <w:t xml:space="preserve">l 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B51A3">
        <w:rPr>
          <w:rFonts w:asciiTheme="minorHAnsi" w:hAnsiTheme="minorHAnsi" w:cstheme="minorHAnsi"/>
          <w:sz w:val="22"/>
          <w:szCs w:val="22"/>
        </w:rPr>
        <w:t>ov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s,</w:t>
      </w:r>
      <w:r w:rsidRPr="002B51A3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wh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z w:val="22"/>
          <w:szCs w:val="22"/>
        </w:rPr>
        <w:t>h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B51A3">
        <w:rPr>
          <w:rFonts w:asciiTheme="minorHAnsi" w:hAnsiTheme="minorHAnsi" w:cstheme="minorHAnsi"/>
          <w:sz w:val="22"/>
          <w:szCs w:val="22"/>
        </w:rPr>
        <w:t>su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crea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B51A3">
        <w:rPr>
          <w:rFonts w:asciiTheme="minorHAnsi" w:hAnsiTheme="minorHAnsi" w:cstheme="minorHAnsi"/>
          <w:sz w:val="22"/>
          <w:szCs w:val="22"/>
        </w:rPr>
        <w:t>v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B51A3">
        <w:rPr>
          <w:rFonts w:asciiTheme="minorHAnsi" w:hAnsiTheme="minorHAnsi" w:cstheme="minorHAnsi"/>
          <w:sz w:val="22"/>
          <w:szCs w:val="22"/>
        </w:rPr>
        <w:t>s.</w:t>
      </w:r>
      <w:r w:rsidRPr="002B51A3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Du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 xml:space="preserve">ng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h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od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wo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z w:val="22"/>
          <w:szCs w:val="22"/>
        </w:rPr>
        <w:t>k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>os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>y</w:t>
      </w:r>
      <w:r w:rsidRPr="002B51A3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w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B51A3">
        <w:rPr>
          <w:rFonts w:asciiTheme="minorHAnsi" w:hAnsiTheme="minorHAnsi" w:cstheme="minorHAnsi"/>
          <w:sz w:val="22"/>
          <w:szCs w:val="22"/>
        </w:rPr>
        <w:t>h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nvo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>v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ng</w:t>
      </w:r>
      <w:r w:rsidRPr="002B51A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ssu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of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z w:val="22"/>
          <w:szCs w:val="22"/>
        </w:rPr>
        <w:t>on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cer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 xml:space="preserve">s,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w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2B51A3">
        <w:rPr>
          <w:rFonts w:asciiTheme="minorHAnsi" w:hAnsiTheme="minorHAnsi" w:cstheme="minorHAnsi"/>
          <w:sz w:val="22"/>
          <w:szCs w:val="22"/>
        </w:rPr>
        <w:t>und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ng</w:t>
      </w:r>
      <w:r w:rsidRPr="002B51A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B51A3">
        <w:rPr>
          <w:rFonts w:asciiTheme="minorHAnsi" w:hAnsiTheme="minorHAnsi" w:cstheme="minorHAnsi"/>
          <w:sz w:val="22"/>
          <w:szCs w:val="22"/>
        </w:rPr>
        <w:t>or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l s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B51A3">
        <w:rPr>
          <w:rFonts w:asciiTheme="minorHAnsi" w:hAnsiTheme="minorHAnsi" w:cstheme="minorHAnsi"/>
          <w:sz w:val="22"/>
          <w:szCs w:val="22"/>
        </w:rPr>
        <w:t>v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B51A3">
        <w:rPr>
          <w:rFonts w:asciiTheme="minorHAnsi" w:hAnsiTheme="minorHAnsi" w:cstheme="minorHAnsi"/>
          <w:sz w:val="22"/>
          <w:szCs w:val="22"/>
        </w:rPr>
        <w:t>s,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>ud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ng</w:t>
      </w:r>
      <w:r w:rsidRPr="002B51A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ss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B51A3">
        <w:rPr>
          <w:rFonts w:asciiTheme="minorHAnsi" w:hAnsiTheme="minorHAnsi" w:cstheme="minorHAnsi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of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he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z w:val="22"/>
          <w:szCs w:val="22"/>
        </w:rPr>
        <w:t>st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 xml:space="preserve">TA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B51A3">
        <w:rPr>
          <w:rFonts w:asciiTheme="minorHAnsi" w:hAnsiTheme="minorHAnsi" w:cstheme="minorHAnsi"/>
          <w:sz w:val="22"/>
          <w:szCs w:val="22"/>
        </w:rPr>
        <w:t>on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nns</w:t>
      </w:r>
      <w:r w:rsidRPr="002B51A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>v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,</w:t>
      </w:r>
      <w:r w:rsidRPr="002B51A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B51A3">
        <w:rPr>
          <w:rFonts w:asciiTheme="minorHAnsi" w:hAnsiTheme="minorHAnsi" w:cstheme="minorHAnsi"/>
          <w:sz w:val="22"/>
          <w:szCs w:val="22"/>
        </w:rPr>
        <w:t>su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lti</w:t>
      </w:r>
      <w:r w:rsidRPr="002B51A3">
        <w:rPr>
          <w:rFonts w:asciiTheme="minorHAnsi" w:hAnsiTheme="minorHAnsi" w:cstheme="minorHAnsi"/>
          <w:sz w:val="22"/>
          <w:szCs w:val="22"/>
        </w:rPr>
        <w:t>ng</w:t>
      </w:r>
      <w:r w:rsidRPr="002B51A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milli</w:t>
      </w:r>
      <w:r w:rsidRPr="002B51A3">
        <w:rPr>
          <w:rFonts w:asciiTheme="minorHAnsi" w:hAnsiTheme="minorHAnsi" w:cstheme="minorHAnsi"/>
          <w:sz w:val="22"/>
          <w:szCs w:val="22"/>
        </w:rPr>
        <w:t>ons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of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do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of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crea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suppo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z w:val="22"/>
          <w:szCs w:val="22"/>
        </w:rPr>
        <w:t>t</w:t>
      </w:r>
    </w:p>
    <w:p w14:paraId="46647D82" w14:textId="77777777" w:rsidR="001D7B72" w:rsidRPr="002B51A3" w:rsidRDefault="002B51A3" w:rsidP="002B51A3">
      <w:pPr>
        <w:ind w:left="1560"/>
        <w:rPr>
          <w:rFonts w:asciiTheme="minorHAnsi" w:hAnsiTheme="minorHAnsi" w:cstheme="minorHAnsi"/>
          <w:sz w:val="22"/>
          <w:szCs w:val="22"/>
        </w:rPr>
      </w:pPr>
      <w:r w:rsidRPr="002B51A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B51A3">
        <w:rPr>
          <w:rFonts w:asciiTheme="minorHAnsi" w:hAnsiTheme="minorHAnsi" w:cstheme="minorHAnsi"/>
          <w:sz w:val="22"/>
          <w:szCs w:val="22"/>
        </w:rPr>
        <w:t>or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l s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B51A3">
        <w:rPr>
          <w:rFonts w:asciiTheme="minorHAnsi" w:hAnsiTheme="minorHAnsi" w:cstheme="minorHAnsi"/>
          <w:sz w:val="22"/>
          <w:szCs w:val="22"/>
        </w:rPr>
        <w:t>v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B51A3">
        <w:rPr>
          <w:rFonts w:asciiTheme="minorHAnsi" w:hAnsiTheme="minorHAnsi" w:cstheme="minorHAnsi"/>
          <w:sz w:val="22"/>
          <w:szCs w:val="22"/>
        </w:rPr>
        <w:t>s.</w:t>
      </w:r>
      <w:r w:rsidRPr="002B51A3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1986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-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1992.</w:t>
      </w:r>
    </w:p>
    <w:p w14:paraId="182FBFA4" w14:textId="77777777" w:rsidR="001D7B72" w:rsidRPr="002B51A3" w:rsidRDefault="001D7B72" w:rsidP="002B51A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AD7C121" w14:textId="77777777" w:rsidR="001D7B72" w:rsidRPr="002B51A3" w:rsidRDefault="002B51A3" w:rsidP="002B51A3">
      <w:pPr>
        <w:ind w:left="1560"/>
        <w:rPr>
          <w:rFonts w:asciiTheme="minorHAnsi" w:hAnsiTheme="minorHAnsi" w:cstheme="minorHAnsi"/>
          <w:sz w:val="22"/>
          <w:szCs w:val="22"/>
        </w:rPr>
      </w:pP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pu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y</w:t>
      </w:r>
      <w:r w:rsidRPr="002B51A3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rec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z w:val="22"/>
          <w:szCs w:val="22"/>
        </w:rPr>
        <w:t>,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B51A3">
        <w:rPr>
          <w:rFonts w:asciiTheme="minorHAnsi" w:hAnsiTheme="minorHAnsi" w:cstheme="minorHAnsi"/>
          <w:sz w:val="22"/>
          <w:szCs w:val="22"/>
        </w:rPr>
        <w:t>v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B51A3">
        <w:rPr>
          <w:rFonts w:asciiTheme="minorHAnsi" w:hAnsiTheme="minorHAnsi" w:cstheme="minorHAnsi"/>
          <w:sz w:val="22"/>
          <w:szCs w:val="22"/>
        </w:rPr>
        <w:t>s,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I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z w:val="22"/>
          <w:szCs w:val="22"/>
        </w:rPr>
        <w:t>.,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8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z w:val="22"/>
          <w:szCs w:val="22"/>
        </w:rPr>
        <w:t>v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ne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B51A3">
        <w:rPr>
          <w:rFonts w:asciiTheme="minorHAnsi" w:hAnsiTheme="minorHAnsi" w:cstheme="minorHAnsi"/>
          <w:sz w:val="22"/>
          <w:szCs w:val="22"/>
        </w:rPr>
        <w:t>ow,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,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B51A3">
        <w:rPr>
          <w:rFonts w:asciiTheme="minorHAnsi" w:hAnsiTheme="minorHAnsi" w:cstheme="minorHAnsi"/>
          <w:sz w:val="22"/>
          <w:szCs w:val="22"/>
        </w:rPr>
        <w:t>A.</w:t>
      </w:r>
    </w:p>
    <w:p w14:paraId="421904ED" w14:textId="77777777" w:rsidR="001D7B72" w:rsidRPr="002B51A3" w:rsidRDefault="002B51A3" w:rsidP="002B51A3">
      <w:pPr>
        <w:spacing w:before="7"/>
        <w:ind w:left="1560" w:right="155"/>
        <w:rPr>
          <w:rFonts w:asciiTheme="minorHAnsi" w:hAnsiTheme="minorHAnsi" w:cstheme="minorHAnsi"/>
          <w:sz w:val="22"/>
          <w:szCs w:val="22"/>
        </w:rPr>
      </w:pPr>
      <w:r w:rsidRPr="002B51A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spons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b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imil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r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B51A3">
        <w:rPr>
          <w:rFonts w:asciiTheme="minorHAnsi" w:hAnsiTheme="minorHAnsi" w:cstheme="minorHAnsi"/>
          <w:sz w:val="22"/>
          <w:szCs w:val="22"/>
        </w:rPr>
        <w:t>u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B51A3">
        <w:rPr>
          <w:rFonts w:asciiTheme="minorHAnsi" w:hAnsiTheme="minorHAnsi" w:cstheme="minorHAnsi"/>
          <w:sz w:val="22"/>
          <w:szCs w:val="22"/>
        </w:rPr>
        <w:t>ve</w:t>
      </w:r>
      <w:r w:rsidRPr="002B51A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rec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or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 xml:space="preserve"> CP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B51A3">
        <w:rPr>
          <w:rFonts w:asciiTheme="minorHAnsi" w:hAnsiTheme="minorHAnsi" w:cstheme="minorHAnsi"/>
          <w:sz w:val="22"/>
          <w:szCs w:val="22"/>
        </w:rPr>
        <w:t>,</w:t>
      </w:r>
      <w:r w:rsidRPr="002B51A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nd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2B51A3">
        <w:rPr>
          <w:rFonts w:asciiTheme="minorHAnsi" w:hAnsiTheme="minorHAnsi" w:cstheme="minorHAnsi"/>
          <w:sz w:val="22"/>
          <w:szCs w:val="22"/>
        </w:rPr>
        <w:t>dd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2B51A3">
        <w:rPr>
          <w:rFonts w:asciiTheme="minorHAnsi" w:hAnsiTheme="minorHAnsi" w:cstheme="minorHAnsi"/>
          <w:sz w:val="22"/>
          <w:szCs w:val="22"/>
        </w:rPr>
        <w:t>on,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B51A3">
        <w:rPr>
          <w:rFonts w:asciiTheme="minorHAnsi" w:hAnsiTheme="minorHAnsi" w:cstheme="minorHAnsi"/>
          <w:sz w:val="22"/>
          <w:szCs w:val="22"/>
        </w:rPr>
        <w:t>v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 xml:space="preserve">y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B51A3">
        <w:rPr>
          <w:rFonts w:asciiTheme="minorHAnsi" w:hAnsiTheme="minorHAnsi" w:cstheme="minorHAnsi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wh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2B51A3">
        <w:rPr>
          <w:rFonts w:asciiTheme="minorHAnsi" w:hAnsiTheme="minorHAnsi" w:cstheme="minorHAnsi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h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pos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2B51A3">
        <w:rPr>
          <w:rFonts w:asciiTheme="minorHAnsi" w:hAnsiTheme="minorHAnsi" w:cstheme="minorHAnsi"/>
          <w:sz w:val="22"/>
          <w:szCs w:val="22"/>
        </w:rPr>
        <w:t>on.</w:t>
      </w:r>
      <w:r w:rsidRPr="002B51A3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>ud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nu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B51A3">
        <w:rPr>
          <w:rFonts w:asciiTheme="minorHAnsi" w:hAnsiTheme="minorHAnsi" w:cstheme="minorHAnsi"/>
          <w:sz w:val="22"/>
          <w:szCs w:val="22"/>
        </w:rPr>
        <w:t xml:space="preserve">ous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w w:val="99"/>
          <w:sz w:val="22"/>
          <w:szCs w:val="22"/>
        </w:rPr>
        <w:t>pp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B51A3">
        <w:rPr>
          <w:rFonts w:asciiTheme="minorHAnsi" w:hAnsiTheme="minorHAnsi" w:cstheme="minorHAnsi"/>
          <w:spacing w:val="-1"/>
          <w:w w:val="99"/>
          <w:sz w:val="22"/>
          <w:szCs w:val="22"/>
        </w:rPr>
        <w:t>r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w w:val="99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B51A3">
        <w:rPr>
          <w:rFonts w:asciiTheme="minorHAnsi" w:hAnsiTheme="minorHAnsi" w:cstheme="minorHAnsi"/>
          <w:w w:val="99"/>
          <w:sz w:val="22"/>
          <w:szCs w:val="22"/>
        </w:rPr>
        <w:t>s</w:t>
      </w:r>
      <w:r w:rsidRPr="002B51A3">
        <w:rPr>
          <w:rFonts w:asciiTheme="minorHAnsi" w:hAnsiTheme="minorHAnsi" w:cstheme="minorHAnsi"/>
          <w:sz w:val="22"/>
          <w:szCs w:val="22"/>
        </w:rPr>
        <w:t xml:space="preserve"> b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ef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he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nns</w:t>
      </w:r>
      <w:r w:rsidRPr="002B51A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>v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nd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Un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pp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z w:val="22"/>
          <w:szCs w:val="22"/>
        </w:rPr>
        <w:t>ou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s.</w:t>
      </w:r>
      <w:r w:rsidRPr="002B51A3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h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d d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v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>op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su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cce</w:t>
      </w:r>
      <w:r w:rsidRPr="002B51A3">
        <w:rPr>
          <w:rFonts w:asciiTheme="minorHAnsi" w:hAnsiTheme="minorHAnsi" w:cstheme="minorHAnsi"/>
          <w:sz w:val="22"/>
          <w:szCs w:val="22"/>
        </w:rPr>
        <w:t>ss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B51A3">
        <w:rPr>
          <w:rFonts w:asciiTheme="minorHAnsi" w:hAnsiTheme="minorHAnsi" w:cstheme="minorHAnsi"/>
          <w:sz w:val="22"/>
          <w:szCs w:val="22"/>
        </w:rPr>
        <w:t>ul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bono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2B51A3">
        <w:rPr>
          <w:rFonts w:asciiTheme="minorHAnsi" w:hAnsiTheme="minorHAnsi" w:cstheme="minorHAnsi"/>
          <w:sz w:val="22"/>
          <w:szCs w:val="22"/>
        </w:rPr>
        <w:t>he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z w:val="22"/>
          <w:szCs w:val="22"/>
        </w:rPr>
        <w:t>oun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y</w:t>
      </w:r>
      <w:r w:rsidRPr="002B51A3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v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>.</w:t>
      </w:r>
      <w:r w:rsidRPr="002B51A3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B51A3">
        <w:rPr>
          <w:rFonts w:asciiTheme="minorHAnsi" w:hAnsiTheme="minorHAnsi" w:cstheme="minorHAnsi"/>
          <w:sz w:val="22"/>
          <w:szCs w:val="22"/>
        </w:rPr>
        <w:t>u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cce</w:t>
      </w:r>
      <w:r w:rsidRPr="002B51A3">
        <w:rPr>
          <w:rFonts w:asciiTheme="minorHAnsi" w:hAnsiTheme="minorHAnsi" w:cstheme="minorHAnsi"/>
          <w:sz w:val="22"/>
          <w:szCs w:val="22"/>
        </w:rPr>
        <w:t>ss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B51A3">
        <w:rPr>
          <w:rFonts w:asciiTheme="minorHAnsi" w:hAnsiTheme="minorHAnsi" w:cstheme="minorHAnsi"/>
          <w:sz w:val="22"/>
          <w:szCs w:val="22"/>
        </w:rPr>
        <w:t>or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 xml:space="preserve">s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>ud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he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B51A3">
        <w:rPr>
          <w:rFonts w:asciiTheme="minorHAnsi" w:hAnsiTheme="minorHAnsi" w:cstheme="minorHAnsi"/>
          <w:sz w:val="22"/>
          <w:szCs w:val="22"/>
        </w:rPr>
        <w:t>qu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z w:val="22"/>
          <w:szCs w:val="22"/>
        </w:rPr>
        <w:t>ons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z w:val="22"/>
          <w:szCs w:val="22"/>
        </w:rPr>
        <w:t>u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B51A3">
        <w:rPr>
          <w:rFonts w:asciiTheme="minorHAnsi" w:hAnsiTheme="minorHAnsi" w:cstheme="minorHAnsi"/>
          <w:sz w:val="22"/>
          <w:szCs w:val="22"/>
        </w:rPr>
        <w:t>on</w:t>
      </w:r>
      <w:r w:rsidRPr="002B51A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of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w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z w:val="22"/>
          <w:szCs w:val="22"/>
        </w:rPr>
        <w:t>oun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y</w:t>
      </w:r>
      <w:r w:rsidRPr="002B51A3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son,</w:t>
      </w:r>
      <w:r w:rsidRPr="002B51A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re</w:t>
      </w:r>
      <w:r w:rsidRPr="002B51A3">
        <w:rPr>
          <w:rFonts w:asciiTheme="minorHAnsi" w:hAnsiTheme="minorHAnsi" w:cstheme="minorHAnsi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2B51A3">
        <w:rPr>
          <w:rFonts w:asciiTheme="minorHAnsi" w:hAnsiTheme="minorHAnsi" w:cstheme="minorHAnsi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nd</w:t>
      </w:r>
    </w:p>
    <w:p w14:paraId="54DECE57" w14:textId="77777777" w:rsidR="001D7B72" w:rsidRPr="002B51A3" w:rsidRDefault="002B51A3" w:rsidP="002B51A3">
      <w:pPr>
        <w:ind w:left="1560" w:right="140"/>
        <w:rPr>
          <w:rFonts w:asciiTheme="minorHAnsi" w:hAnsiTheme="minorHAnsi" w:cstheme="minorHAnsi"/>
          <w:sz w:val="22"/>
          <w:szCs w:val="22"/>
        </w:rPr>
      </w:pP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B51A3">
        <w:rPr>
          <w:rFonts w:asciiTheme="minorHAnsi" w:hAnsiTheme="minorHAnsi" w:cstheme="minorHAnsi"/>
          <w:sz w:val="22"/>
          <w:szCs w:val="22"/>
        </w:rPr>
        <w:t>ous</w:t>
      </w:r>
      <w:r w:rsidRPr="002B51A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son,</w:t>
      </w:r>
      <w:r w:rsidRPr="002B51A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nd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he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b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2B51A3">
        <w:rPr>
          <w:rFonts w:asciiTheme="minorHAnsi" w:hAnsiTheme="minorHAnsi" w:cstheme="minorHAnsi"/>
          <w:sz w:val="22"/>
          <w:szCs w:val="22"/>
        </w:rPr>
        <w:t>sh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nt</w:t>
      </w:r>
      <w:r w:rsidRPr="002B51A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of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l b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B51A3">
        <w:rPr>
          <w:rFonts w:asciiTheme="minorHAnsi" w:hAnsiTheme="minorHAnsi" w:cstheme="minorHAnsi"/>
          <w:sz w:val="22"/>
          <w:szCs w:val="22"/>
        </w:rPr>
        <w:t>or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z w:val="22"/>
          <w:szCs w:val="22"/>
        </w:rPr>
        <w:t>h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ng</w:t>
      </w:r>
      <w:r w:rsidRPr="002B51A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of so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B51A3">
        <w:rPr>
          <w:rFonts w:asciiTheme="minorHAnsi" w:hAnsiTheme="minorHAnsi" w:cstheme="minorHAnsi"/>
          <w:sz w:val="22"/>
          <w:szCs w:val="22"/>
        </w:rPr>
        <w:t>u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B51A3">
        <w:rPr>
          <w:rFonts w:asciiTheme="minorHAnsi" w:hAnsiTheme="minorHAnsi" w:cstheme="minorHAnsi"/>
          <w:sz w:val="22"/>
          <w:szCs w:val="22"/>
        </w:rPr>
        <w:t>y</w:t>
      </w:r>
      <w:r w:rsidRPr="002B51A3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b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ilit</w:t>
      </w:r>
      <w:r w:rsidRPr="002B51A3">
        <w:rPr>
          <w:rFonts w:asciiTheme="minorHAnsi" w:hAnsiTheme="minorHAnsi" w:cstheme="minorHAnsi"/>
          <w:sz w:val="22"/>
          <w:szCs w:val="22"/>
        </w:rPr>
        <w:t>y</w:t>
      </w:r>
      <w:r w:rsidRPr="002B51A3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b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ef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b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upon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he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 xml:space="preserve">l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nd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h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r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b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of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n Ad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B51A3">
        <w:rPr>
          <w:rFonts w:asciiTheme="minorHAnsi" w:hAnsiTheme="minorHAnsi" w:cstheme="minorHAnsi"/>
          <w:sz w:val="22"/>
          <w:szCs w:val="22"/>
        </w:rPr>
        <w:t>ve</w:t>
      </w:r>
      <w:r w:rsidRPr="002B51A3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w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2B51A3">
        <w:rPr>
          <w:rFonts w:asciiTheme="minorHAnsi" w:hAnsiTheme="minorHAnsi" w:cstheme="minorHAnsi"/>
          <w:sz w:val="22"/>
          <w:szCs w:val="22"/>
        </w:rPr>
        <w:t>ud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.</w:t>
      </w:r>
      <w:r w:rsidRPr="002B51A3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y</w:t>
      </w:r>
      <w:r w:rsidRPr="002B51A3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w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B51A3">
        <w:rPr>
          <w:rFonts w:asciiTheme="minorHAnsi" w:hAnsiTheme="minorHAnsi" w:cstheme="minorHAnsi"/>
          <w:sz w:val="22"/>
          <w:szCs w:val="22"/>
        </w:rPr>
        <w:t>h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: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1979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-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1986;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B51A3">
        <w:rPr>
          <w:rFonts w:asciiTheme="minorHAnsi" w:hAnsiTheme="minorHAnsi" w:cstheme="minorHAnsi"/>
          <w:sz w:val="22"/>
          <w:szCs w:val="22"/>
        </w:rPr>
        <w:t>:</w:t>
      </w:r>
    </w:p>
    <w:p w14:paraId="029EBC12" w14:textId="77777777" w:rsidR="001D7B72" w:rsidRPr="002B51A3" w:rsidRDefault="002B51A3" w:rsidP="002B51A3">
      <w:pPr>
        <w:ind w:left="1560"/>
        <w:rPr>
          <w:rFonts w:asciiTheme="minorHAnsi" w:hAnsiTheme="minorHAnsi" w:cstheme="minorHAnsi"/>
          <w:sz w:val="22"/>
          <w:szCs w:val="22"/>
        </w:rPr>
      </w:pPr>
      <w:r w:rsidRPr="002B51A3">
        <w:rPr>
          <w:rFonts w:asciiTheme="minorHAnsi" w:hAnsiTheme="minorHAnsi" w:cstheme="minorHAnsi"/>
          <w:sz w:val="22"/>
          <w:szCs w:val="22"/>
        </w:rPr>
        <w:t>1981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-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1983;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nd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pu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y</w:t>
      </w:r>
      <w:r w:rsidRPr="002B51A3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rec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z w:val="22"/>
          <w:szCs w:val="22"/>
        </w:rPr>
        <w:t>: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1983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-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1986.</w:t>
      </w:r>
    </w:p>
    <w:p w14:paraId="1EA1B790" w14:textId="77777777" w:rsidR="001D7B72" w:rsidRPr="002B51A3" w:rsidRDefault="001D7B72" w:rsidP="002B51A3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3D0BCB8F" w14:textId="77777777" w:rsidR="001D7B72" w:rsidRPr="002B51A3" w:rsidRDefault="002B51A3" w:rsidP="002B51A3">
      <w:pPr>
        <w:ind w:left="120"/>
        <w:rPr>
          <w:rFonts w:asciiTheme="minorHAnsi" w:hAnsiTheme="minorHAnsi" w:cstheme="minorHAnsi"/>
          <w:sz w:val="22"/>
          <w:szCs w:val="22"/>
        </w:rPr>
      </w:pPr>
      <w:r w:rsidRPr="002B51A3">
        <w:rPr>
          <w:rFonts w:asciiTheme="minorHAnsi" w:hAnsiTheme="minorHAnsi" w:cstheme="minorHAnsi"/>
          <w:b/>
          <w:sz w:val="22"/>
          <w:szCs w:val="22"/>
        </w:rPr>
        <w:t>AC</w:t>
      </w:r>
      <w:r w:rsidRPr="002B51A3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b/>
          <w:sz w:val="22"/>
          <w:szCs w:val="22"/>
        </w:rPr>
        <w:t>IVI</w:t>
      </w:r>
      <w:r w:rsidRPr="002B51A3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b/>
          <w:sz w:val="22"/>
          <w:szCs w:val="22"/>
        </w:rPr>
        <w:t>I</w:t>
      </w:r>
      <w:r w:rsidRPr="002B51A3">
        <w:rPr>
          <w:rFonts w:asciiTheme="minorHAnsi" w:hAnsiTheme="minorHAnsi" w:cstheme="minorHAnsi"/>
          <w:b/>
          <w:spacing w:val="1"/>
          <w:sz w:val="22"/>
          <w:szCs w:val="22"/>
        </w:rPr>
        <w:t>ES/</w:t>
      </w:r>
      <w:r w:rsidRPr="002B51A3">
        <w:rPr>
          <w:rFonts w:asciiTheme="minorHAnsi" w:hAnsiTheme="minorHAnsi" w:cstheme="minorHAnsi"/>
          <w:b/>
          <w:sz w:val="22"/>
          <w:szCs w:val="22"/>
        </w:rPr>
        <w:t>ACC</w:t>
      </w:r>
      <w:r w:rsidRPr="002B51A3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B51A3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2B51A3">
        <w:rPr>
          <w:rFonts w:asciiTheme="minorHAnsi" w:hAnsiTheme="minorHAnsi" w:cstheme="minorHAnsi"/>
          <w:b/>
          <w:spacing w:val="-2"/>
          <w:sz w:val="22"/>
          <w:szCs w:val="22"/>
        </w:rPr>
        <w:t>P</w:t>
      </w:r>
      <w:r w:rsidRPr="002B51A3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b/>
          <w:sz w:val="22"/>
          <w:szCs w:val="22"/>
        </w:rPr>
        <w:t>I</w:t>
      </w:r>
      <w:r w:rsidRPr="002B51A3">
        <w:rPr>
          <w:rFonts w:asciiTheme="minorHAnsi" w:hAnsiTheme="minorHAnsi" w:cstheme="minorHAnsi"/>
          <w:b/>
          <w:spacing w:val="1"/>
          <w:sz w:val="22"/>
          <w:szCs w:val="22"/>
        </w:rPr>
        <w:t>SH</w:t>
      </w:r>
      <w:r w:rsidRPr="002B51A3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2B51A3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2B51A3">
        <w:rPr>
          <w:rFonts w:asciiTheme="minorHAnsi" w:hAnsiTheme="minorHAnsi" w:cstheme="minorHAnsi"/>
          <w:b/>
          <w:sz w:val="22"/>
          <w:szCs w:val="22"/>
        </w:rPr>
        <w:t>N</w:t>
      </w:r>
      <w:r w:rsidRPr="002B51A3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b/>
          <w:sz w:val="22"/>
          <w:szCs w:val="22"/>
        </w:rPr>
        <w:t>S</w:t>
      </w:r>
    </w:p>
    <w:p w14:paraId="088CF8EE" w14:textId="77777777" w:rsidR="001D7B72" w:rsidRPr="002B51A3" w:rsidRDefault="001D7B72" w:rsidP="002B51A3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3367CFB" w14:textId="77777777" w:rsidR="001D7B72" w:rsidRPr="002B51A3" w:rsidRDefault="002B51A3" w:rsidP="002B51A3">
      <w:pPr>
        <w:ind w:left="840" w:right="539"/>
        <w:rPr>
          <w:rFonts w:asciiTheme="minorHAnsi" w:hAnsiTheme="minorHAnsi" w:cstheme="minorHAnsi"/>
          <w:sz w:val="22"/>
          <w:szCs w:val="22"/>
        </w:rPr>
      </w:pPr>
      <w:r w:rsidRPr="002B51A3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B51A3">
        <w:rPr>
          <w:rFonts w:asciiTheme="minorHAnsi" w:hAnsiTheme="minorHAnsi" w:cstheme="minorHAnsi"/>
          <w:sz w:val="22"/>
          <w:szCs w:val="22"/>
        </w:rPr>
        <w:t>b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B51A3">
        <w:rPr>
          <w:rFonts w:asciiTheme="minorHAnsi" w:hAnsiTheme="minorHAnsi" w:cstheme="minorHAnsi"/>
          <w:sz w:val="22"/>
          <w:szCs w:val="22"/>
        </w:rPr>
        <w:t>,</w:t>
      </w:r>
      <w:r w:rsidRPr="002B51A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B51A3">
        <w:rPr>
          <w:rFonts w:asciiTheme="minorHAnsi" w:hAnsiTheme="minorHAnsi" w:cstheme="minorHAnsi"/>
          <w:sz w:val="22"/>
          <w:szCs w:val="22"/>
        </w:rPr>
        <w:t>u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B51A3">
        <w:rPr>
          <w:rFonts w:asciiTheme="minorHAnsi" w:hAnsiTheme="minorHAnsi" w:cstheme="minorHAnsi"/>
          <w:sz w:val="22"/>
          <w:szCs w:val="22"/>
        </w:rPr>
        <w:t>b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nd</w:t>
      </w:r>
      <w:r w:rsidRPr="002B51A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V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y</w:t>
      </w:r>
      <w:r w:rsidRPr="002B51A3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H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b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B51A3">
        <w:rPr>
          <w:rFonts w:asciiTheme="minorHAnsi" w:hAnsiTheme="minorHAnsi" w:cstheme="minorHAnsi"/>
          <w:sz w:val="22"/>
          <w:szCs w:val="22"/>
        </w:rPr>
        <w:t>or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Hu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B51A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B51A3">
        <w:rPr>
          <w:rFonts w:asciiTheme="minorHAnsi" w:hAnsiTheme="minorHAnsi" w:cstheme="minorHAnsi"/>
          <w:sz w:val="22"/>
          <w:szCs w:val="22"/>
        </w:rPr>
        <w:t>.</w:t>
      </w:r>
      <w:r w:rsidRPr="002B51A3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1995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-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2001,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2002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-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 xml:space="preserve">2007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nt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h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B51A3">
        <w:rPr>
          <w:rFonts w:asciiTheme="minorHAnsi" w:hAnsiTheme="minorHAnsi" w:cstheme="minorHAnsi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of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h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se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ear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2B51A3">
        <w:rPr>
          <w:rFonts w:asciiTheme="minorHAnsi" w:hAnsiTheme="minorHAnsi" w:cstheme="minorHAnsi"/>
          <w:sz w:val="22"/>
          <w:szCs w:val="22"/>
        </w:rPr>
        <w:t>.</w:t>
      </w:r>
    </w:p>
    <w:p w14:paraId="7C657DB3" w14:textId="77777777" w:rsidR="001D7B72" w:rsidRPr="002B51A3" w:rsidRDefault="001D7B72" w:rsidP="002B51A3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C943808" w14:textId="77777777" w:rsidR="001D7B72" w:rsidRPr="002B51A3" w:rsidRDefault="002B51A3" w:rsidP="002B51A3">
      <w:pPr>
        <w:ind w:left="840"/>
        <w:rPr>
          <w:rFonts w:asciiTheme="minorHAnsi" w:hAnsiTheme="minorHAnsi" w:cstheme="minorHAnsi"/>
          <w:sz w:val="22"/>
          <w:szCs w:val="22"/>
        </w:rPr>
        <w:sectPr w:rsidR="001D7B72" w:rsidRPr="002B51A3">
          <w:pgSz w:w="12240" w:h="15840"/>
          <w:pgMar w:top="1480" w:right="1340" w:bottom="280" w:left="1320" w:header="720" w:footer="720" w:gutter="0"/>
          <w:cols w:space="720"/>
        </w:sectPr>
      </w:pPr>
      <w:r w:rsidRPr="002B51A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ecre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2B51A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B51A3">
        <w:rPr>
          <w:rFonts w:asciiTheme="minorHAnsi" w:hAnsiTheme="minorHAnsi" w:cstheme="minorHAnsi"/>
          <w:sz w:val="22"/>
          <w:szCs w:val="22"/>
        </w:rPr>
        <w:t>,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B51A3">
        <w:rPr>
          <w:rFonts w:asciiTheme="minorHAnsi" w:hAnsiTheme="minorHAnsi" w:cstheme="minorHAnsi"/>
          <w:sz w:val="22"/>
          <w:szCs w:val="22"/>
        </w:rPr>
        <w:t>u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B51A3">
        <w:rPr>
          <w:rFonts w:asciiTheme="minorHAnsi" w:hAnsiTheme="minorHAnsi" w:cstheme="minorHAnsi"/>
          <w:sz w:val="22"/>
          <w:szCs w:val="22"/>
        </w:rPr>
        <w:t>b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nd</w:t>
      </w:r>
      <w:r w:rsidRPr="002B51A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B51A3">
        <w:rPr>
          <w:rFonts w:asciiTheme="minorHAnsi" w:hAnsiTheme="minorHAnsi" w:cstheme="minorHAnsi"/>
          <w:sz w:val="22"/>
          <w:szCs w:val="22"/>
        </w:rPr>
        <w:t>oun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y</w:t>
      </w:r>
      <w:r w:rsidRPr="002B51A3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of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B51A3">
        <w:rPr>
          <w:rFonts w:asciiTheme="minorHAnsi" w:hAnsiTheme="minorHAnsi" w:cstheme="minorHAnsi"/>
          <w:sz w:val="22"/>
          <w:szCs w:val="22"/>
        </w:rPr>
        <w:t>ons.</w:t>
      </w:r>
      <w:r w:rsidRPr="002B51A3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2007.</w:t>
      </w:r>
    </w:p>
    <w:p w14:paraId="3D367C6C" w14:textId="77777777" w:rsidR="001D7B72" w:rsidRPr="002B51A3" w:rsidRDefault="001D7B72" w:rsidP="002B51A3">
      <w:pPr>
        <w:spacing w:before="4"/>
        <w:rPr>
          <w:rFonts w:asciiTheme="minorHAnsi" w:hAnsiTheme="minorHAnsi" w:cstheme="minorHAnsi"/>
          <w:sz w:val="22"/>
          <w:szCs w:val="22"/>
        </w:rPr>
        <w:sectPr w:rsidR="001D7B72" w:rsidRPr="002B51A3">
          <w:pgSz w:w="12240" w:h="15840"/>
          <w:pgMar w:top="1480" w:right="1340" w:bottom="280" w:left="1320" w:header="720" w:footer="720" w:gutter="0"/>
          <w:cols w:space="720"/>
        </w:sectPr>
      </w:pPr>
    </w:p>
    <w:p w14:paraId="6E501C30" w14:textId="77777777" w:rsidR="001D7B72" w:rsidRPr="002B51A3" w:rsidRDefault="001D7B72" w:rsidP="002B51A3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2565F4B" w14:textId="77777777" w:rsidR="001D7B72" w:rsidRPr="002B51A3" w:rsidRDefault="001D7B72" w:rsidP="002B51A3">
      <w:pPr>
        <w:rPr>
          <w:rFonts w:asciiTheme="minorHAnsi" w:hAnsiTheme="minorHAnsi" w:cstheme="minorHAnsi"/>
          <w:sz w:val="22"/>
          <w:szCs w:val="22"/>
        </w:rPr>
      </w:pPr>
    </w:p>
    <w:p w14:paraId="16926B7C" w14:textId="77777777" w:rsidR="001D7B72" w:rsidRPr="002B51A3" w:rsidRDefault="002B51A3" w:rsidP="002B51A3">
      <w:pPr>
        <w:ind w:left="120" w:right="-56"/>
        <w:rPr>
          <w:rFonts w:asciiTheme="minorHAnsi" w:hAnsiTheme="minorHAnsi" w:cstheme="minorHAnsi"/>
          <w:sz w:val="22"/>
          <w:szCs w:val="22"/>
        </w:rPr>
      </w:pPr>
      <w:r w:rsidRPr="002B51A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B51A3">
        <w:rPr>
          <w:rFonts w:asciiTheme="minorHAnsi" w:hAnsiTheme="minorHAnsi" w:cstheme="minorHAnsi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3</w:t>
      </w:r>
    </w:p>
    <w:p w14:paraId="0A32201C" w14:textId="77777777" w:rsidR="001D7B72" w:rsidRPr="002B51A3" w:rsidRDefault="002B51A3" w:rsidP="002B51A3">
      <w:pPr>
        <w:spacing w:before="20"/>
        <w:rPr>
          <w:rFonts w:asciiTheme="minorHAnsi" w:hAnsiTheme="minorHAnsi" w:cstheme="minorHAnsi"/>
          <w:sz w:val="22"/>
          <w:szCs w:val="22"/>
        </w:rPr>
        <w:sectPr w:rsidR="001D7B72" w:rsidRPr="002B51A3">
          <w:type w:val="continuous"/>
          <w:pgSz w:w="12240" w:h="15840"/>
          <w:pgMar w:top="1400" w:right="1340" w:bottom="280" w:left="1320" w:header="720" w:footer="720" w:gutter="0"/>
          <w:cols w:num="2" w:space="720" w:equalWidth="0">
            <w:col w:w="763" w:space="77"/>
            <w:col w:w="8740"/>
          </w:cols>
        </w:sectPr>
      </w:pPr>
      <w:r w:rsidRPr="002B51A3">
        <w:rPr>
          <w:rFonts w:asciiTheme="minorHAnsi" w:hAnsiTheme="minorHAnsi" w:cstheme="minorHAnsi"/>
          <w:sz w:val="22"/>
          <w:szCs w:val="22"/>
        </w:rPr>
        <w:br w:type="column"/>
      </w:r>
      <w:r w:rsidRPr="002B51A3">
        <w:rPr>
          <w:rFonts w:asciiTheme="minorHAnsi" w:hAnsiTheme="minorHAnsi" w:cstheme="minorHAnsi"/>
          <w:sz w:val="22"/>
          <w:szCs w:val="22"/>
        </w:rPr>
        <w:t>Appo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by</w:t>
      </w:r>
      <w:r w:rsidRPr="002B51A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Gov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B51A3">
        <w:rPr>
          <w:rFonts w:asciiTheme="minorHAnsi" w:hAnsiTheme="minorHAnsi" w:cstheme="minorHAnsi"/>
          <w:sz w:val="22"/>
          <w:szCs w:val="22"/>
        </w:rPr>
        <w:t>nor</w:t>
      </w:r>
      <w:r w:rsidRPr="002B51A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Ed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nd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B51A3">
        <w:rPr>
          <w:rFonts w:asciiTheme="minorHAnsi" w:hAnsiTheme="minorHAnsi" w:cstheme="minorHAnsi"/>
          <w:sz w:val="22"/>
          <w:szCs w:val="22"/>
        </w:rPr>
        <w:t>ns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2B51A3">
        <w:rPr>
          <w:rFonts w:asciiTheme="minorHAnsi" w:hAnsiTheme="minorHAnsi" w:cstheme="minorHAnsi"/>
          <w:sz w:val="22"/>
          <w:szCs w:val="22"/>
        </w:rPr>
        <w:t>on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B51A3">
        <w:rPr>
          <w:rFonts w:asciiTheme="minorHAnsi" w:hAnsiTheme="minorHAnsi" w:cstheme="minorHAnsi"/>
          <w:sz w:val="22"/>
          <w:szCs w:val="22"/>
        </w:rPr>
        <w:t>m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ud</w:t>
      </w:r>
      <w:r w:rsidRPr="002B51A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ng</w:t>
      </w:r>
      <w:r w:rsidRPr="002B51A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nd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k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ng</w:t>
      </w:r>
    </w:p>
    <w:p w14:paraId="40067E28" w14:textId="77777777" w:rsidR="001D7B72" w:rsidRPr="002B51A3" w:rsidRDefault="001D7B72" w:rsidP="002B51A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4228FE9" w14:textId="77777777" w:rsidR="001D7B72" w:rsidRPr="002B51A3" w:rsidRDefault="002B51A3" w:rsidP="002B51A3">
      <w:pPr>
        <w:spacing w:before="20"/>
        <w:ind w:left="840"/>
        <w:rPr>
          <w:rFonts w:asciiTheme="minorHAnsi" w:hAnsiTheme="minorHAnsi" w:cstheme="minorHAnsi"/>
          <w:sz w:val="22"/>
          <w:szCs w:val="22"/>
        </w:rPr>
      </w:pPr>
      <w:r w:rsidRPr="002B51A3">
        <w:rPr>
          <w:rFonts w:asciiTheme="minorHAnsi" w:hAnsiTheme="minorHAnsi" w:cstheme="minorHAnsi"/>
          <w:spacing w:val="-1"/>
          <w:sz w:val="22"/>
          <w:szCs w:val="22"/>
        </w:rPr>
        <w:t>rec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mm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nd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B51A3">
        <w:rPr>
          <w:rFonts w:asciiTheme="minorHAnsi" w:hAnsiTheme="minorHAnsi" w:cstheme="minorHAnsi"/>
          <w:sz w:val="22"/>
          <w:szCs w:val="22"/>
        </w:rPr>
        <w:t>ons</w:t>
      </w:r>
      <w:r w:rsidRPr="002B51A3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on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nvo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>v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ng</w:t>
      </w:r>
      <w:r w:rsidRPr="002B51A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he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2B51A3">
        <w:rPr>
          <w:rFonts w:asciiTheme="minorHAnsi" w:hAnsiTheme="minorHAnsi" w:cstheme="minorHAnsi"/>
          <w:sz w:val="22"/>
          <w:szCs w:val="22"/>
        </w:rPr>
        <w:t>ud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2B51A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B51A3">
        <w:rPr>
          <w:rFonts w:asciiTheme="minorHAnsi" w:hAnsiTheme="minorHAnsi" w:cstheme="minorHAnsi"/>
          <w:sz w:val="22"/>
          <w:szCs w:val="22"/>
        </w:rPr>
        <w:t>.</w:t>
      </w:r>
      <w:r w:rsidRPr="002B51A3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2003.</w:t>
      </w:r>
    </w:p>
    <w:p w14:paraId="4CF7AD25" w14:textId="77777777" w:rsidR="001D7B72" w:rsidRPr="002B51A3" w:rsidRDefault="001D7B72" w:rsidP="002B51A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4BA3391" w14:textId="77777777" w:rsidR="001D7B72" w:rsidRPr="002B51A3" w:rsidRDefault="002B51A3" w:rsidP="002B51A3">
      <w:pPr>
        <w:ind w:left="840" w:right="563"/>
        <w:rPr>
          <w:rFonts w:asciiTheme="minorHAnsi" w:hAnsiTheme="minorHAnsi" w:cstheme="minorHAnsi"/>
          <w:sz w:val="22"/>
          <w:szCs w:val="22"/>
        </w:rPr>
      </w:pPr>
      <w:r w:rsidRPr="002B51A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B51A3">
        <w:rPr>
          <w:rFonts w:asciiTheme="minorHAnsi" w:hAnsiTheme="minorHAnsi" w:cstheme="minorHAnsi"/>
          <w:sz w:val="22"/>
          <w:szCs w:val="22"/>
        </w:rPr>
        <w:t>b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B51A3">
        <w:rPr>
          <w:rFonts w:asciiTheme="minorHAnsi" w:hAnsiTheme="minorHAnsi" w:cstheme="minorHAnsi"/>
          <w:sz w:val="22"/>
          <w:szCs w:val="22"/>
        </w:rPr>
        <w:t>,</w:t>
      </w:r>
      <w:r w:rsidRPr="002B51A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Adv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so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z w:val="22"/>
          <w:szCs w:val="22"/>
        </w:rPr>
        <w:t>y</w:t>
      </w:r>
      <w:r w:rsidRPr="002B51A3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he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z w:val="22"/>
          <w:szCs w:val="22"/>
        </w:rPr>
        <w:t>k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nson</w:t>
      </w:r>
      <w:r w:rsidRPr="002B51A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z w:val="22"/>
          <w:szCs w:val="22"/>
        </w:rPr>
        <w:t>hool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of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w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Mill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r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B51A3">
        <w:rPr>
          <w:rFonts w:asciiTheme="minorHAnsi" w:hAnsiTheme="minorHAnsi" w:cstheme="minorHAnsi"/>
          <w:sz w:val="22"/>
          <w:szCs w:val="22"/>
        </w:rPr>
        <w:t>,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2B51A3">
        <w:rPr>
          <w:rFonts w:asciiTheme="minorHAnsi" w:hAnsiTheme="minorHAnsi" w:cstheme="minorHAnsi"/>
          <w:sz w:val="22"/>
          <w:szCs w:val="22"/>
        </w:rPr>
        <w:t>ndow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d 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B51A3">
        <w:rPr>
          <w:rFonts w:asciiTheme="minorHAnsi" w:hAnsiTheme="minorHAnsi" w:cstheme="minorHAnsi"/>
          <w:sz w:val="22"/>
          <w:szCs w:val="22"/>
        </w:rPr>
        <w:t>m</w:t>
      </w:r>
      <w:r w:rsidRPr="002B51A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B51A3">
        <w:rPr>
          <w:rFonts w:asciiTheme="minorHAnsi" w:hAnsiTheme="minorHAnsi" w:cstheme="minorHAnsi"/>
          <w:sz w:val="22"/>
          <w:szCs w:val="22"/>
        </w:rPr>
        <w:t>ng</w:t>
      </w:r>
      <w:r w:rsidRPr="002B51A3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pub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2B51A3">
        <w:rPr>
          <w:rFonts w:asciiTheme="minorHAnsi" w:hAnsiTheme="minorHAnsi" w:cstheme="minorHAnsi"/>
          <w:sz w:val="22"/>
          <w:szCs w:val="22"/>
        </w:rPr>
        <w:t>c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B51A3">
        <w:rPr>
          <w:rFonts w:asciiTheme="minorHAnsi" w:hAnsiTheme="minorHAnsi" w:cstheme="minorHAnsi"/>
          <w:sz w:val="22"/>
          <w:szCs w:val="22"/>
        </w:rPr>
        <w:t>v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by</w:t>
      </w:r>
      <w:r w:rsidRPr="002B51A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w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ud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nd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g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B51A3">
        <w:rPr>
          <w:rFonts w:asciiTheme="minorHAnsi" w:hAnsiTheme="minorHAnsi" w:cstheme="minorHAnsi"/>
          <w:sz w:val="22"/>
          <w:szCs w:val="22"/>
        </w:rPr>
        <w:t>du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s.</w:t>
      </w:r>
      <w:r w:rsidRPr="002B51A3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2001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-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.</w:t>
      </w:r>
    </w:p>
    <w:p w14:paraId="06591453" w14:textId="77777777" w:rsidR="001D7B72" w:rsidRPr="002B51A3" w:rsidRDefault="001D7B72" w:rsidP="002B51A3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26D750B" w14:textId="77777777" w:rsidR="001D7B72" w:rsidRPr="002B51A3" w:rsidRDefault="002B51A3" w:rsidP="002B51A3">
      <w:pPr>
        <w:ind w:left="840" w:right="184"/>
        <w:rPr>
          <w:rFonts w:asciiTheme="minorHAnsi" w:hAnsiTheme="minorHAnsi" w:cstheme="minorHAnsi"/>
          <w:sz w:val="22"/>
          <w:szCs w:val="22"/>
        </w:rPr>
      </w:pPr>
      <w:r w:rsidRPr="002B51A3">
        <w:rPr>
          <w:rFonts w:asciiTheme="minorHAnsi" w:hAnsiTheme="minorHAnsi" w:cstheme="minorHAnsi"/>
          <w:sz w:val="22"/>
          <w:szCs w:val="22"/>
        </w:rPr>
        <w:t>Appo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by</w:t>
      </w:r>
      <w:r w:rsidRPr="002B51A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B51A3">
        <w:rPr>
          <w:rFonts w:asciiTheme="minorHAnsi" w:hAnsiTheme="minorHAnsi" w:cstheme="minorHAnsi"/>
          <w:sz w:val="22"/>
          <w:szCs w:val="22"/>
        </w:rPr>
        <w:t>oy</w:t>
      </w:r>
      <w:r w:rsidRPr="002B51A3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imm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y</w:t>
      </w:r>
      <w:r w:rsidRPr="002B51A3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G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mil</w:t>
      </w:r>
      <w:r w:rsidRPr="002B51A3">
        <w:rPr>
          <w:rFonts w:asciiTheme="minorHAnsi" w:hAnsiTheme="minorHAnsi" w:cstheme="minorHAnsi"/>
          <w:sz w:val="22"/>
          <w:szCs w:val="22"/>
        </w:rPr>
        <w:t>y</w:t>
      </w:r>
      <w:r w:rsidRPr="002B51A3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V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sk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2B51A3">
        <w:rPr>
          <w:rFonts w:asciiTheme="minorHAnsi" w:hAnsiTheme="minorHAnsi" w:cstheme="minorHAnsi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 xml:space="preserve">o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b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2B51A3">
        <w:rPr>
          <w:rFonts w:asciiTheme="minorHAnsi" w:hAnsiTheme="minorHAnsi" w:cstheme="minorHAnsi"/>
          <w:sz w:val="22"/>
          <w:szCs w:val="22"/>
        </w:rPr>
        <w:t>sh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po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z w:val="22"/>
          <w:szCs w:val="22"/>
        </w:rPr>
        <w:t>ol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B51A3">
        <w:rPr>
          <w:rFonts w:asciiTheme="minorHAnsi" w:hAnsiTheme="minorHAnsi" w:cstheme="minorHAnsi"/>
          <w:sz w:val="22"/>
          <w:szCs w:val="22"/>
        </w:rPr>
        <w:t>or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pp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z w:val="22"/>
          <w:szCs w:val="22"/>
        </w:rPr>
        <w:t>op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B51A3">
        <w:rPr>
          <w:rFonts w:asciiTheme="minorHAnsi" w:hAnsiTheme="minorHAnsi" w:cstheme="minorHAnsi"/>
          <w:sz w:val="22"/>
          <w:szCs w:val="22"/>
        </w:rPr>
        <w:t>spons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do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B51A3">
        <w:rPr>
          <w:rFonts w:asciiTheme="minorHAnsi" w:hAnsiTheme="minorHAnsi" w:cstheme="minorHAnsi"/>
          <w:sz w:val="22"/>
          <w:szCs w:val="22"/>
        </w:rPr>
        <w:t>c</w:t>
      </w:r>
      <w:r w:rsidRPr="002B51A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v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s.</w:t>
      </w:r>
      <w:r w:rsidRPr="002B51A3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1988.</w:t>
      </w:r>
    </w:p>
    <w:p w14:paraId="5C2FE602" w14:textId="77777777" w:rsidR="001D7B72" w:rsidRPr="002B51A3" w:rsidRDefault="002B51A3" w:rsidP="002B51A3">
      <w:pPr>
        <w:spacing w:before="54"/>
        <w:ind w:left="840" w:right="73"/>
        <w:rPr>
          <w:rFonts w:asciiTheme="minorHAnsi" w:hAnsiTheme="minorHAnsi" w:cstheme="minorHAnsi"/>
          <w:sz w:val="22"/>
          <w:szCs w:val="22"/>
        </w:rPr>
      </w:pPr>
      <w:r w:rsidRPr="002B51A3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B51A3">
        <w:rPr>
          <w:rFonts w:asciiTheme="minorHAnsi" w:hAnsiTheme="minorHAnsi" w:cstheme="minorHAnsi"/>
          <w:sz w:val="22"/>
          <w:szCs w:val="22"/>
        </w:rPr>
        <w:t>b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B51A3">
        <w:rPr>
          <w:rFonts w:asciiTheme="minorHAnsi" w:hAnsiTheme="minorHAnsi" w:cstheme="minorHAnsi"/>
          <w:sz w:val="22"/>
          <w:szCs w:val="22"/>
        </w:rPr>
        <w:t>,</w:t>
      </w:r>
      <w:r w:rsidRPr="002B51A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s,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v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e-c</w:t>
      </w:r>
      <w:r w:rsidRPr="002B51A3">
        <w:rPr>
          <w:rFonts w:asciiTheme="minorHAnsi" w:hAnsiTheme="minorHAnsi" w:cstheme="minorHAnsi"/>
          <w:sz w:val="22"/>
          <w:szCs w:val="22"/>
        </w:rPr>
        <w:t>oun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y</w:t>
      </w:r>
      <w:r w:rsidRPr="002B51A3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do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B51A3">
        <w:rPr>
          <w:rFonts w:asciiTheme="minorHAnsi" w:hAnsiTheme="minorHAnsi" w:cstheme="minorHAnsi"/>
          <w:sz w:val="22"/>
          <w:szCs w:val="22"/>
        </w:rPr>
        <w:t>c</w:t>
      </w:r>
      <w:r w:rsidRPr="002B51A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v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B51A3">
        <w:rPr>
          <w:rFonts w:asciiTheme="minorHAnsi" w:hAnsiTheme="minorHAnsi" w:cstheme="minorHAnsi"/>
          <w:sz w:val="22"/>
          <w:szCs w:val="22"/>
        </w:rPr>
        <w:t>.</w:t>
      </w:r>
      <w:r w:rsidRPr="002B51A3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1983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-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 xml:space="preserve">1986.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-f</w:t>
      </w:r>
      <w:r w:rsidRPr="002B51A3">
        <w:rPr>
          <w:rFonts w:asciiTheme="minorHAnsi" w:hAnsiTheme="minorHAnsi" w:cstheme="minorHAnsi"/>
          <w:sz w:val="22"/>
          <w:szCs w:val="22"/>
        </w:rPr>
        <w:t>ound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B51A3">
        <w:rPr>
          <w:rFonts w:asciiTheme="minorHAnsi" w:hAnsiTheme="minorHAnsi" w:cstheme="minorHAnsi"/>
          <w:sz w:val="22"/>
          <w:szCs w:val="22"/>
        </w:rPr>
        <w:t>,</w:t>
      </w:r>
      <w:r w:rsidRPr="002B51A3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2B51A3">
        <w:rPr>
          <w:rFonts w:asciiTheme="minorHAnsi" w:hAnsiTheme="minorHAnsi" w:cstheme="minorHAnsi"/>
          <w:sz w:val="22"/>
          <w:szCs w:val="22"/>
        </w:rPr>
        <w:t>son</w:t>
      </w:r>
      <w:r w:rsidRPr="002B51A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af</w:t>
      </w:r>
      <w:r w:rsidRPr="002B51A3">
        <w:rPr>
          <w:rFonts w:asciiTheme="minorHAnsi" w:hAnsiTheme="minorHAnsi" w:cstheme="minorHAnsi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H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2B51A3">
        <w:rPr>
          <w:rFonts w:asciiTheme="minorHAnsi" w:hAnsiTheme="minorHAnsi" w:cstheme="minorHAnsi"/>
          <w:sz w:val="22"/>
          <w:szCs w:val="22"/>
        </w:rPr>
        <w:t>bou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z w:val="22"/>
          <w:szCs w:val="22"/>
        </w:rPr>
        <w:t>,</w:t>
      </w:r>
      <w:r w:rsidRPr="002B51A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B51A3">
        <w:rPr>
          <w:rFonts w:asciiTheme="minorHAnsi" w:hAnsiTheme="minorHAnsi" w:cstheme="minorHAnsi"/>
          <w:sz w:val="22"/>
          <w:szCs w:val="22"/>
        </w:rPr>
        <w:t>u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B51A3">
        <w:rPr>
          <w:rFonts w:asciiTheme="minorHAnsi" w:hAnsiTheme="minorHAnsi" w:cstheme="minorHAnsi"/>
          <w:sz w:val="22"/>
          <w:szCs w:val="22"/>
        </w:rPr>
        <w:t>b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nd</w:t>
      </w:r>
      <w:r w:rsidRPr="002B51A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B51A3">
        <w:rPr>
          <w:rFonts w:asciiTheme="minorHAnsi" w:hAnsiTheme="minorHAnsi" w:cstheme="minorHAnsi"/>
          <w:sz w:val="22"/>
          <w:szCs w:val="22"/>
        </w:rPr>
        <w:t>oun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y</w:t>
      </w:r>
      <w:r w:rsidRPr="002B51A3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sh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r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B51A3">
        <w:rPr>
          <w:rFonts w:asciiTheme="minorHAnsi" w:hAnsiTheme="minorHAnsi" w:cstheme="minorHAnsi"/>
          <w:sz w:val="22"/>
          <w:szCs w:val="22"/>
        </w:rPr>
        <w:t>or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ho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ss</w:t>
      </w:r>
      <w:r w:rsidRPr="002B51A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nd</w:t>
      </w:r>
    </w:p>
    <w:p w14:paraId="3497D1B7" w14:textId="77777777" w:rsidR="001D7B72" w:rsidRPr="002B51A3" w:rsidRDefault="002B51A3" w:rsidP="002B51A3">
      <w:pPr>
        <w:ind w:left="840"/>
        <w:rPr>
          <w:rFonts w:asciiTheme="minorHAnsi" w:hAnsiTheme="minorHAnsi" w:cstheme="minorHAnsi"/>
          <w:sz w:val="22"/>
          <w:szCs w:val="22"/>
        </w:rPr>
      </w:pPr>
      <w:r w:rsidRPr="002B51A3">
        <w:rPr>
          <w:rFonts w:asciiTheme="minorHAnsi" w:hAnsiTheme="minorHAnsi" w:cstheme="minorHAnsi"/>
          <w:spacing w:val="1"/>
          <w:position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position w:val="1"/>
          <w:sz w:val="22"/>
          <w:szCs w:val="22"/>
        </w:rPr>
        <w:t>ow</w:t>
      </w:r>
      <w:r w:rsidRPr="002B51A3">
        <w:rPr>
          <w:rFonts w:asciiTheme="minorHAnsi" w:hAnsiTheme="minorHAnsi" w:cstheme="minorHAnsi"/>
          <w:spacing w:val="-1"/>
          <w:position w:val="1"/>
          <w:sz w:val="22"/>
          <w:szCs w:val="22"/>
        </w:rPr>
        <w:t>-</w:t>
      </w:r>
      <w:r w:rsidRPr="002B51A3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position w:val="1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1"/>
          <w:position w:val="1"/>
          <w:sz w:val="22"/>
          <w:szCs w:val="22"/>
        </w:rPr>
        <w:t>c</w:t>
      </w:r>
      <w:r w:rsidRPr="002B51A3">
        <w:rPr>
          <w:rFonts w:asciiTheme="minorHAnsi" w:hAnsiTheme="minorHAnsi" w:cstheme="minorHAnsi"/>
          <w:position w:val="1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1"/>
          <w:position w:val="1"/>
          <w:sz w:val="22"/>
          <w:szCs w:val="22"/>
        </w:rPr>
        <w:t>m</w:t>
      </w:r>
      <w:r w:rsidRPr="002B51A3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-9"/>
          <w:position w:val="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position w:val="1"/>
          <w:sz w:val="22"/>
          <w:szCs w:val="22"/>
        </w:rPr>
        <w:t>fa</w:t>
      </w:r>
      <w:r w:rsidRPr="002B51A3">
        <w:rPr>
          <w:rFonts w:asciiTheme="minorHAnsi" w:hAnsiTheme="minorHAnsi" w:cstheme="minorHAnsi"/>
          <w:spacing w:val="1"/>
          <w:position w:val="1"/>
          <w:sz w:val="22"/>
          <w:szCs w:val="22"/>
        </w:rPr>
        <w:t>mili</w:t>
      </w:r>
      <w:r w:rsidRPr="002B51A3">
        <w:rPr>
          <w:rFonts w:asciiTheme="minorHAnsi" w:hAnsiTheme="minorHAnsi" w:cstheme="minorHAnsi"/>
          <w:spacing w:val="-1"/>
          <w:position w:val="1"/>
          <w:sz w:val="22"/>
          <w:szCs w:val="22"/>
        </w:rPr>
        <w:t>e</w:t>
      </w:r>
      <w:r w:rsidRPr="002B51A3">
        <w:rPr>
          <w:rFonts w:asciiTheme="minorHAnsi" w:hAnsiTheme="minorHAnsi" w:cstheme="minorHAnsi"/>
          <w:position w:val="1"/>
          <w:sz w:val="22"/>
          <w:szCs w:val="22"/>
        </w:rPr>
        <w:t>s.</w:t>
      </w:r>
      <w:r w:rsidRPr="002B51A3">
        <w:rPr>
          <w:rFonts w:asciiTheme="minorHAnsi" w:hAnsiTheme="minorHAnsi" w:cstheme="minorHAnsi"/>
          <w:spacing w:val="56"/>
          <w:position w:val="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position w:val="1"/>
          <w:sz w:val="22"/>
          <w:szCs w:val="22"/>
        </w:rPr>
        <w:t>C</w:t>
      </w:r>
      <w:r w:rsidRPr="002B51A3">
        <w:rPr>
          <w:rFonts w:asciiTheme="minorHAnsi" w:hAnsiTheme="minorHAnsi" w:cstheme="minorHAnsi"/>
          <w:position w:val="1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-1"/>
          <w:position w:val="1"/>
          <w:sz w:val="22"/>
          <w:szCs w:val="22"/>
        </w:rPr>
        <w:t>-f</w:t>
      </w:r>
      <w:r w:rsidRPr="002B51A3">
        <w:rPr>
          <w:rFonts w:asciiTheme="minorHAnsi" w:hAnsiTheme="minorHAnsi" w:cstheme="minorHAnsi"/>
          <w:position w:val="1"/>
          <w:sz w:val="22"/>
          <w:szCs w:val="22"/>
        </w:rPr>
        <w:t>ound</w:t>
      </w:r>
      <w:r w:rsidRPr="002B51A3">
        <w:rPr>
          <w:rFonts w:asciiTheme="minorHAnsi" w:hAnsiTheme="minorHAnsi" w:cstheme="minorHAnsi"/>
          <w:spacing w:val="-1"/>
          <w:position w:val="1"/>
          <w:sz w:val="22"/>
          <w:szCs w:val="22"/>
        </w:rPr>
        <w:t>er</w:t>
      </w:r>
      <w:r w:rsidRPr="002B51A3">
        <w:rPr>
          <w:rFonts w:asciiTheme="minorHAnsi" w:hAnsiTheme="minorHAnsi" w:cstheme="minorHAnsi"/>
          <w:position w:val="1"/>
          <w:sz w:val="22"/>
          <w:szCs w:val="22"/>
        </w:rPr>
        <w:t>,</w:t>
      </w:r>
      <w:r w:rsidRPr="002B51A3">
        <w:rPr>
          <w:rFonts w:asciiTheme="minorHAnsi" w:hAnsiTheme="minorHAnsi" w:cstheme="minorHAnsi"/>
          <w:spacing w:val="-11"/>
          <w:position w:val="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position w:val="1"/>
          <w:sz w:val="22"/>
          <w:szCs w:val="22"/>
        </w:rPr>
        <w:t>1985</w:t>
      </w:r>
      <w:r w:rsidRPr="002B51A3">
        <w:rPr>
          <w:rFonts w:asciiTheme="minorHAnsi" w:hAnsiTheme="minorHAnsi" w:cstheme="minorHAnsi"/>
          <w:spacing w:val="-5"/>
          <w:position w:val="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position w:val="1"/>
          <w:sz w:val="22"/>
          <w:szCs w:val="22"/>
        </w:rPr>
        <w:t>-</w:t>
      </w:r>
      <w:r w:rsidRPr="002B51A3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position w:val="1"/>
          <w:sz w:val="22"/>
          <w:szCs w:val="22"/>
        </w:rPr>
        <w:t>1986;</w:t>
      </w:r>
      <w:r w:rsidRPr="002B51A3">
        <w:rPr>
          <w:rFonts w:asciiTheme="minorHAnsi" w:hAnsiTheme="minorHAnsi" w:cstheme="minorHAnsi"/>
          <w:spacing w:val="-4"/>
          <w:position w:val="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position w:val="1"/>
          <w:sz w:val="22"/>
          <w:szCs w:val="22"/>
        </w:rPr>
        <w:t>B</w:t>
      </w:r>
      <w:r w:rsidRPr="002B51A3">
        <w:rPr>
          <w:rFonts w:asciiTheme="minorHAnsi" w:hAnsiTheme="minorHAnsi" w:cstheme="minorHAnsi"/>
          <w:position w:val="1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-1"/>
          <w:position w:val="1"/>
          <w:sz w:val="22"/>
          <w:szCs w:val="22"/>
        </w:rPr>
        <w:t>ar</w:t>
      </w:r>
      <w:r w:rsidRPr="002B51A3">
        <w:rPr>
          <w:rFonts w:asciiTheme="minorHAnsi" w:hAnsiTheme="minorHAnsi" w:cstheme="minorHAnsi"/>
          <w:position w:val="1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-5"/>
          <w:position w:val="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position w:val="1"/>
          <w:sz w:val="22"/>
          <w:szCs w:val="22"/>
        </w:rPr>
        <w:t>m</w:t>
      </w:r>
      <w:r w:rsidRPr="002B51A3">
        <w:rPr>
          <w:rFonts w:asciiTheme="minorHAnsi" w:hAnsiTheme="minorHAnsi" w:cstheme="minorHAnsi"/>
          <w:spacing w:val="-1"/>
          <w:position w:val="1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1"/>
          <w:position w:val="1"/>
          <w:sz w:val="22"/>
          <w:szCs w:val="22"/>
        </w:rPr>
        <w:t>m</w:t>
      </w:r>
      <w:r w:rsidRPr="002B51A3">
        <w:rPr>
          <w:rFonts w:asciiTheme="minorHAnsi" w:hAnsiTheme="minorHAnsi" w:cstheme="minorHAnsi"/>
          <w:position w:val="1"/>
          <w:sz w:val="22"/>
          <w:szCs w:val="22"/>
        </w:rPr>
        <w:t>b</w:t>
      </w:r>
      <w:r w:rsidRPr="002B51A3">
        <w:rPr>
          <w:rFonts w:asciiTheme="minorHAnsi" w:hAnsiTheme="minorHAnsi" w:cstheme="minorHAnsi"/>
          <w:spacing w:val="-1"/>
          <w:position w:val="1"/>
          <w:sz w:val="22"/>
          <w:szCs w:val="22"/>
        </w:rPr>
        <w:t>e</w:t>
      </w:r>
      <w:r w:rsidRPr="002B51A3">
        <w:rPr>
          <w:rFonts w:asciiTheme="minorHAnsi" w:hAnsiTheme="minorHAnsi" w:cstheme="minorHAnsi"/>
          <w:position w:val="1"/>
          <w:sz w:val="22"/>
          <w:szCs w:val="22"/>
        </w:rPr>
        <w:t>r</w:t>
      </w:r>
      <w:r w:rsidRPr="002B51A3">
        <w:rPr>
          <w:rFonts w:asciiTheme="minorHAnsi" w:hAnsiTheme="minorHAnsi" w:cstheme="minorHAnsi"/>
          <w:spacing w:val="-6"/>
          <w:position w:val="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2B51A3">
        <w:rPr>
          <w:rFonts w:asciiTheme="minorHAnsi" w:hAnsiTheme="minorHAnsi" w:cstheme="minorHAnsi"/>
          <w:position w:val="1"/>
          <w:sz w:val="22"/>
          <w:szCs w:val="22"/>
        </w:rPr>
        <w:t>nd</w:t>
      </w:r>
      <w:r w:rsidRPr="002B51A3">
        <w:rPr>
          <w:rFonts w:asciiTheme="minorHAnsi" w:hAnsiTheme="minorHAnsi" w:cstheme="minorHAnsi"/>
          <w:spacing w:val="1"/>
          <w:position w:val="1"/>
          <w:sz w:val="22"/>
          <w:szCs w:val="22"/>
        </w:rPr>
        <w:t>/</w:t>
      </w:r>
      <w:r w:rsidRPr="002B51A3">
        <w:rPr>
          <w:rFonts w:asciiTheme="minorHAnsi" w:hAnsiTheme="minorHAnsi" w:cstheme="minorHAnsi"/>
          <w:position w:val="1"/>
          <w:sz w:val="22"/>
          <w:szCs w:val="22"/>
        </w:rPr>
        <w:t>or</w:t>
      </w:r>
      <w:r w:rsidRPr="002B51A3">
        <w:rPr>
          <w:rFonts w:asciiTheme="minorHAnsi" w:hAnsiTheme="minorHAnsi" w:cstheme="minorHAnsi"/>
          <w:spacing w:val="-4"/>
          <w:position w:val="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position w:val="1"/>
          <w:sz w:val="22"/>
          <w:szCs w:val="22"/>
        </w:rPr>
        <w:t>c</w:t>
      </w:r>
      <w:r w:rsidRPr="002B51A3">
        <w:rPr>
          <w:rFonts w:asciiTheme="minorHAnsi" w:hAnsiTheme="minorHAnsi" w:cstheme="minorHAnsi"/>
          <w:position w:val="1"/>
          <w:sz w:val="22"/>
          <w:szCs w:val="22"/>
        </w:rPr>
        <w:t>ouns</w:t>
      </w:r>
      <w:r w:rsidRPr="002B51A3">
        <w:rPr>
          <w:rFonts w:asciiTheme="minorHAnsi" w:hAnsiTheme="minorHAnsi" w:cstheme="minorHAnsi"/>
          <w:spacing w:val="-1"/>
          <w:position w:val="1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1"/>
          <w:position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position w:val="1"/>
          <w:sz w:val="22"/>
          <w:szCs w:val="22"/>
        </w:rPr>
        <w:t>,</w:t>
      </w:r>
      <w:r w:rsidRPr="002B51A3">
        <w:rPr>
          <w:rFonts w:asciiTheme="minorHAnsi" w:hAnsiTheme="minorHAnsi" w:cstheme="minorHAnsi"/>
          <w:spacing w:val="-5"/>
          <w:position w:val="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position w:val="1"/>
          <w:sz w:val="22"/>
          <w:szCs w:val="22"/>
        </w:rPr>
        <w:t>1993</w:t>
      </w:r>
      <w:r w:rsidRPr="002B51A3">
        <w:rPr>
          <w:rFonts w:asciiTheme="minorHAnsi" w:hAnsiTheme="minorHAnsi" w:cstheme="minorHAnsi"/>
          <w:spacing w:val="-5"/>
          <w:position w:val="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position w:val="1"/>
          <w:sz w:val="22"/>
          <w:szCs w:val="22"/>
        </w:rPr>
        <w:t>-</w:t>
      </w:r>
    </w:p>
    <w:p w14:paraId="3F551E0A" w14:textId="77777777" w:rsidR="001D7B72" w:rsidRPr="002B51A3" w:rsidRDefault="002B51A3" w:rsidP="002B51A3">
      <w:pPr>
        <w:spacing w:before="7"/>
        <w:ind w:left="840"/>
        <w:rPr>
          <w:rFonts w:asciiTheme="minorHAnsi" w:hAnsiTheme="minorHAnsi" w:cstheme="minorHAnsi"/>
          <w:sz w:val="22"/>
          <w:szCs w:val="22"/>
        </w:rPr>
      </w:pPr>
      <w:r w:rsidRPr="002B51A3">
        <w:rPr>
          <w:rFonts w:asciiTheme="minorHAnsi" w:hAnsiTheme="minorHAnsi" w:cstheme="minorHAnsi"/>
          <w:sz w:val="22"/>
          <w:szCs w:val="22"/>
        </w:rPr>
        <w:t>2000.</w:t>
      </w:r>
    </w:p>
    <w:p w14:paraId="3F6E4731" w14:textId="77777777" w:rsidR="001D7B72" w:rsidRPr="002B51A3" w:rsidRDefault="001D7B72" w:rsidP="002B51A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4ADE950" w14:textId="77777777" w:rsidR="001D7B72" w:rsidRPr="002B51A3" w:rsidRDefault="002B51A3" w:rsidP="002B51A3">
      <w:pPr>
        <w:ind w:left="840"/>
        <w:rPr>
          <w:rFonts w:asciiTheme="minorHAnsi" w:hAnsiTheme="minorHAnsi" w:cstheme="minorHAnsi"/>
          <w:sz w:val="22"/>
          <w:szCs w:val="22"/>
        </w:rPr>
      </w:pPr>
      <w:r w:rsidRPr="002B51A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nt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of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rea’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st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Aw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2B51A3">
        <w:rPr>
          <w:rFonts w:asciiTheme="minorHAnsi" w:hAnsiTheme="minorHAnsi" w:cstheme="minorHAnsi"/>
          <w:sz w:val="22"/>
          <w:szCs w:val="22"/>
        </w:rPr>
        <w:t>d,</w:t>
      </w:r>
      <w:r w:rsidRPr="002B51A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1986.</w:t>
      </w:r>
    </w:p>
    <w:p w14:paraId="1EDC529E" w14:textId="77777777" w:rsidR="001D7B72" w:rsidRPr="002B51A3" w:rsidRDefault="001D7B72" w:rsidP="002B51A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55A45DA" w14:textId="77777777" w:rsidR="001D7B72" w:rsidRPr="002B51A3" w:rsidRDefault="002B51A3" w:rsidP="002B51A3">
      <w:pPr>
        <w:ind w:left="840" w:right="74"/>
        <w:rPr>
          <w:rFonts w:asciiTheme="minorHAnsi" w:hAnsiTheme="minorHAnsi" w:cstheme="minorHAnsi"/>
          <w:sz w:val="22"/>
          <w:szCs w:val="22"/>
        </w:rPr>
      </w:pPr>
      <w:r w:rsidRPr="002B51A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B51A3">
        <w:rPr>
          <w:rFonts w:asciiTheme="minorHAnsi" w:hAnsiTheme="minorHAnsi" w:cstheme="minorHAnsi"/>
          <w:sz w:val="22"/>
          <w:szCs w:val="22"/>
        </w:rPr>
        <w:t>b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B51A3">
        <w:rPr>
          <w:rFonts w:asciiTheme="minorHAnsi" w:hAnsiTheme="minorHAnsi" w:cstheme="minorHAnsi"/>
          <w:sz w:val="22"/>
          <w:szCs w:val="22"/>
        </w:rPr>
        <w:t>,</w:t>
      </w:r>
      <w:r w:rsidRPr="002B51A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B51A3">
        <w:rPr>
          <w:rFonts w:asciiTheme="minorHAnsi" w:hAnsiTheme="minorHAnsi" w:cstheme="minorHAnsi"/>
          <w:sz w:val="22"/>
          <w:szCs w:val="22"/>
        </w:rPr>
        <w:t>u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B51A3">
        <w:rPr>
          <w:rFonts w:asciiTheme="minorHAnsi" w:hAnsiTheme="minorHAnsi" w:cstheme="minorHAnsi"/>
          <w:sz w:val="22"/>
          <w:szCs w:val="22"/>
        </w:rPr>
        <w:t>b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nd</w:t>
      </w:r>
      <w:r w:rsidRPr="002B51A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B51A3">
        <w:rPr>
          <w:rFonts w:asciiTheme="minorHAnsi" w:hAnsiTheme="minorHAnsi" w:cstheme="minorHAnsi"/>
          <w:sz w:val="22"/>
          <w:szCs w:val="22"/>
        </w:rPr>
        <w:t>oun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y</w:t>
      </w:r>
      <w:r w:rsidRPr="002B51A3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nd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nns</w:t>
      </w:r>
      <w:r w:rsidRPr="002B51A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>v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Ba</w:t>
      </w:r>
      <w:r w:rsidRPr="002B51A3">
        <w:rPr>
          <w:rFonts w:asciiTheme="minorHAnsi" w:hAnsiTheme="minorHAnsi" w:cstheme="minorHAnsi"/>
          <w:sz w:val="22"/>
          <w:szCs w:val="22"/>
        </w:rPr>
        <w:t>r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Asso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B51A3">
        <w:rPr>
          <w:rFonts w:asciiTheme="minorHAnsi" w:hAnsiTheme="minorHAnsi" w:cstheme="minorHAnsi"/>
          <w:sz w:val="22"/>
          <w:szCs w:val="22"/>
        </w:rPr>
        <w:t>ons</w:t>
      </w:r>
      <w:r w:rsidRPr="002B51A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2B51A3">
        <w:rPr>
          <w:rFonts w:asciiTheme="minorHAnsi" w:hAnsiTheme="minorHAnsi" w:cstheme="minorHAnsi"/>
          <w:sz w:val="22"/>
          <w:szCs w:val="22"/>
        </w:rPr>
        <w:t>1979</w:t>
      </w:r>
      <w:r w:rsidRPr="002B51A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-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)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w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 xml:space="preserve">l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uph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B51A3">
        <w:rPr>
          <w:rFonts w:asciiTheme="minorHAnsi" w:hAnsiTheme="minorHAnsi" w:cstheme="minorHAnsi"/>
          <w:sz w:val="22"/>
          <w:szCs w:val="22"/>
        </w:rPr>
        <w:t>oun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y</w:t>
      </w:r>
      <w:r w:rsidRPr="002B51A3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Ba</w:t>
      </w:r>
      <w:r w:rsidRPr="002B51A3">
        <w:rPr>
          <w:rFonts w:asciiTheme="minorHAnsi" w:hAnsiTheme="minorHAnsi" w:cstheme="minorHAnsi"/>
          <w:sz w:val="22"/>
          <w:szCs w:val="22"/>
        </w:rPr>
        <w:t>r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Asso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B51A3">
        <w:rPr>
          <w:rFonts w:asciiTheme="minorHAnsi" w:hAnsiTheme="minorHAnsi" w:cstheme="minorHAnsi"/>
          <w:sz w:val="22"/>
          <w:szCs w:val="22"/>
        </w:rPr>
        <w:t>on</w:t>
      </w:r>
      <w:r w:rsidRPr="002B51A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2B51A3">
        <w:rPr>
          <w:rFonts w:asciiTheme="minorHAnsi" w:hAnsiTheme="minorHAnsi" w:cstheme="minorHAnsi"/>
          <w:sz w:val="22"/>
          <w:szCs w:val="22"/>
        </w:rPr>
        <w:t>2001</w:t>
      </w:r>
      <w:r w:rsidRPr="002B51A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-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2B51A3">
        <w:rPr>
          <w:rFonts w:asciiTheme="minorHAnsi" w:hAnsiTheme="minorHAnsi" w:cstheme="minorHAnsi"/>
          <w:sz w:val="22"/>
          <w:szCs w:val="22"/>
        </w:rPr>
        <w:t>.</w:t>
      </w:r>
    </w:p>
    <w:p w14:paraId="7336767D" w14:textId="77777777" w:rsidR="001D7B72" w:rsidRPr="002B51A3" w:rsidRDefault="001D7B72" w:rsidP="002B51A3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B6C7F64" w14:textId="77777777" w:rsidR="001D7B72" w:rsidRPr="002B51A3" w:rsidRDefault="002B51A3" w:rsidP="002B51A3">
      <w:pPr>
        <w:ind w:left="840" w:right="95"/>
        <w:rPr>
          <w:rFonts w:asciiTheme="minorHAnsi" w:hAnsiTheme="minorHAnsi" w:cstheme="minorHAnsi"/>
          <w:sz w:val="22"/>
          <w:szCs w:val="22"/>
        </w:rPr>
      </w:pPr>
      <w:r w:rsidRPr="002B51A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,</w:t>
      </w:r>
      <w:r w:rsidRPr="002B51A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nns</w:t>
      </w:r>
      <w:r w:rsidRPr="002B51A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>v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B51A3">
        <w:rPr>
          <w:rFonts w:asciiTheme="minorHAnsi" w:hAnsiTheme="minorHAnsi" w:cstheme="minorHAnsi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rec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z w:val="22"/>
          <w:szCs w:val="22"/>
        </w:rPr>
        <w:t>po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B51A3">
        <w:rPr>
          <w:rFonts w:asciiTheme="minorHAnsi" w:hAnsiTheme="minorHAnsi" w:cstheme="minorHAnsi"/>
          <w:sz w:val="22"/>
          <w:szCs w:val="22"/>
        </w:rPr>
        <w:t>on,</w:t>
      </w:r>
      <w:r w:rsidRPr="002B51A3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2B51A3">
        <w:rPr>
          <w:rFonts w:asciiTheme="minorHAnsi" w:hAnsiTheme="minorHAnsi" w:cstheme="minorHAnsi"/>
          <w:sz w:val="22"/>
          <w:szCs w:val="22"/>
        </w:rPr>
        <w:t>sso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B51A3">
        <w:rPr>
          <w:rFonts w:asciiTheme="minorHAnsi" w:hAnsiTheme="minorHAnsi" w:cstheme="minorHAnsi"/>
          <w:sz w:val="22"/>
          <w:szCs w:val="22"/>
        </w:rPr>
        <w:t>on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of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rec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of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 xml:space="preserve">l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h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z w:val="22"/>
          <w:szCs w:val="22"/>
        </w:rPr>
        <w:t>ou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B51A3">
        <w:rPr>
          <w:rFonts w:asciiTheme="minorHAnsi" w:hAnsiTheme="minorHAnsi" w:cstheme="minorHAnsi"/>
          <w:sz w:val="22"/>
          <w:szCs w:val="22"/>
        </w:rPr>
        <w:t>hout</w:t>
      </w:r>
      <w:r w:rsidRPr="002B51A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he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.</w:t>
      </w:r>
      <w:r w:rsidRPr="002B51A3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At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h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tim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,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w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>so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B51A3">
        <w:rPr>
          <w:rFonts w:asciiTheme="minorHAnsi" w:hAnsiTheme="minorHAnsi" w:cstheme="minorHAnsi"/>
          <w:sz w:val="22"/>
          <w:szCs w:val="22"/>
        </w:rPr>
        <w:t>b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r</w:t>
      </w:r>
      <w:r w:rsidRPr="002B51A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of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he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B51A3">
        <w:rPr>
          <w:rFonts w:asciiTheme="minorHAnsi" w:hAnsiTheme="minorHAnsi" w:cstheme="minorHAnsi"/>
          <w:sz w:val="22"/>
          <w:szCs w:val="22"/>
        </w:rPr>
        <w:t>und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 xml:space="preserve">ng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mmitt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2B51A3">
        <w:rPr>
          <w:rFonts w:asciiTheme="minorHAnsi" w:hAnsiTheme="minorHAnsi" w:cstheme="minorHAnsi"/>
          <w:sz w:val="22"/>
          <w:szCs w:val="22"/>
        </w:rPr>
        <w:t>,</w:t>
      </w:r>
      <w:r w:rsidRPr="002B51A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B51A3">
        <w:rPr>
          <w:rFonts w:asciiTheme="minorHAnsi" w:hAnsiTheme="minorHAnsi" w:cstheme="minorHAnsi"/>
          <w:sz w:val="22"/>
          <w:szCs w:val="22"/>
        </w:rPr>
        <w:t>onw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de</w:t>
      </w:r>
      <w:r w:rsidRPr="002B51A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mmitt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2B51A3">
        <w:rPr>
          <w:rFonts w:asciiTheme="minorHAnsi" w:hAnsiTheme="minorHAnsi" w:cstheme="minorHAnsi"/>
          <w:sz w:val="22"/>
          <w:szCs w:val="22"/>
        </w:rPr>
        <w:t>,</w:t>
      </w:r>
      <w:r w:rsidRPr="002B51A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wh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z w:val="22"/>
          <w:szCs w:val="22"/>
        </w:rPr>
        <w:t>h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v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>op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nd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im</w:t>
      </w:r>
      <w:r w:rsidRPr="002B51A3">
        <w:rPr>
          <w:rFonts w:asciiTheme="minorHAnsi" w:hAnsiTheme="minorHAnsi" w:cstheme="minorHAnsi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B51A3">
        <w:rPr>
          <w:rFonts w:asciiTheme="minorHAnsi" w:hAnsiTheme="minorHAnsi" w:cstheme="minorHAnsi"/>
          <w:sz w:val="22"/>
          <w:szCs w:val="22"/>
        </w:rPr>
        <w:t>und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ng s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B51A3">
        <w:rPr>
          <w:rFonts w:asciiTheme="minorHAnsi" w:hAnsiTheme="minorHAnsi" w:cstheme="minorHAnsi"/>
          <w:sz w:val="22"/>
          <w:szCs w:val="22"/>
        </w:rPr>
        <w:t>or</w:t>
      </w:r>
      <w:r w:rsidRPr="002B51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2B51A3">
        <w:rPr>
          <w:rFonts w:asciiTheme="minorHAnsi" w:hAnsiTheme="minorHAnsi" w:cstheme="minorHAnsi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B51A3">
        <w:rPr>
          <w:rFonts w:asciiTheme="minorHAnsi" w:hAnsiTheme="minorHAnsi" w:cstheme="minorHAnsi"/>
          <w:sz w:val="22"/>
          <w:szCs w:val="22"/>
        </w:rPr>
        <w:t>v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z w:val="22"/>
          <w:szCs w:val="22"/>
        </w:rPr>
        <w:t>po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B51A3">
        <w:rPr>
          <w:rFonts w:asciiTheme="minorHAnsi" w:hAnsiTheme="minorHAnsi" w:cstheme="minorHAnsi"/>
          <w:sz w:val="22"/>
          <w:szCs w:val="22"/>
        </w:rPr>
        <w:t>on</w:t>
      </w:r>
      <w:r w:rsidRPr="002B51A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B51A3">
        <w:rPr>
          <w:rFonts w:asciiTheme="minorHAnsi" w:hAnsiTheme="minorHAnsi" w:cstheme="minorHAnsi"/>
          <w:sz w:val="22"/>
          <w:szCs w:val="22"/>
        </w:rPr>
        <w:t>und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B51A3">
        <w:rPr>
          <w:rFonts w:asciiTheme="minorHAnsi" w:hAnsiTheme="minorHAnsi" w:cstheme="minorHAnsi"/>
          <w:sz w:val="22"/>
          <w:szCs w:val="22"/>
        </w:rPr>
        <w:t>s.</w:t>
      </w:r>
      <w:r w:rsidRPr="002B51A3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1987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-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1991.</w:t>
      </w:r>
    </w:p>
    <w:p w14:paraId="5C5FDB0B" w14:textId="77777777" w:rsidR="001D7B72" w:rsidRPr="002B51A3" w:rsidRDefault="001D7B72" w:rsidP="002B51A3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4632C48" w14:textId="77777777" w:rsidR="001D7B72" w:rsidRPr="002B51A3" w:rsidRDefault="002B51A3" w:rsidP="002B51A3">
      <w:pPr>
        <w:ind w:left="840"/>
        <w:rPr>
          <w:rFonts w:asciiTheme="minorHAnsi" w:hAnsiTheme="minorHAnsi" w:cstheme="minorHAnsi"/>
          <w:sz w:val="22"/>
          <w:szCs w:val="22"/>
        </w:rPr>
      </w:pPr>
      <w:r w:rsidRPr="002B51A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B51A3">
        <w:rPr>
          <w:rFonts w:asciiTheme="minorHAnsi" w:hAnsiTheme="minorHAnsi" w:cstheme="minorHAnsi"/>
          <w:sz w:val="22"/>
          <w:szCs w:val="22"/>
        </w:rPr>
        <w:t>os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r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2B51A3">
        <w:rPr>
          <w:rFonts w:asciiTheme="minorHAnsi" w:hAnsiTheme="minorHAnsi" w:cstheme="minorHAnsi"/>
          <w:sz w:val="22"/>
          <w:szCs w:val="22"/>
        </w:rPr>
        <w:t>nt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nd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B51A3">
        <w:rPr>
          <w:rFonts w:asciiTheme="minorHAnsi" w:hAnsiTheme="minorHAnsi" w:cstheme="minorHAnsi"/>
          <w:sz w:val="22"/>
          <w:szCs w:val="22"/>
        </w:rPr>
        <w:t>b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r</w:t>
      </w:r>
      <w:r w:rsidRPr="002B51A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of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B51A3">
        <w:rPr>
          <w:rFonts w:asciiTheme="minorHAnsi" w:hAnsiTheme="minorHAnsi" w:cstheme="minorHAnsi"/>
          <w:sz w:val="22"/>
          <w:szCs w:val="22"/>
        </w:rPr>
        <w:t>os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r</w:t>
      </w:r>
      <w:r w:rsidRPr="002B51A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2B51A3">
        <w:rPr>
          <w:rFonts w:asciiTheme="minorHAnsi" w:hAnsiTheme="minorHAnsi" w:cstheme="minorHAnsi"/>
          <w:sz w:val="22"/>
          <w:szCs w:val="22"/>
        </w:rPr>
        <w:t>nt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Asso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B51A3">
        <w:rPr>
          <w:rFonts w:asciiTheme="minorHAnsi" w:hAnsiTheme="minorHAnsi" w:cstheme="minorHAnsi"/>
          <w:sz w:val="22"/>
          <w:szCs w:val="22"/>
        </w:rPr>
        <w:t>on</w:t>
      </w:r>
      <w:r w:rsidRPr="002B51A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of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nns</w:t>
      </w:r>
      <w:r w:rsidRPr="002B51A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>v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nd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of</w:t>
      </w:r>
    </w:p>
    <w:p w14:paraId="4BA6A697" w14:textId="77777777" w:rsidR="001D7B72" w:rsidRPr="002B51A3" w:rsidRDefault="002B51A3" w:rsidP="002B51A3">
      <w:pPr>
        <w:spacing w:before="7"/>
        <w:ind w:left="840"/>
        <w:rPr>
          <w:rFonts w:asciiTheme="minorHAnsi" w:hAnsiTheme="minorHAnsi" w:cstheme="minorHAnsi"/>
          <w:sz w:val="22"/>
          <w:szCs w:val="22"/>
        </w:rPr>
      </w:pPr>
      <w:r w:rsidRPr="002B51A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B51A3">
        <w:rPr>
          <w:rFonts w:asciiTheme="minorHAnsi" w:hAnsiTheme="minorHAnsi" w:cstheme="minorHAnsi"/>
          <w:sz w:val="22"/>
          <w:szCs w:val="22"/>
        </w:rPr>
        <w:t>u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B51A3">
        <w:rPr>
          <w:rFonts w:asciiTheme="minorHAnsi" w:hAnsiTheme="minorHAnsi" w:cstheme="minorHAnsi"/>
          <w:sz w:val="22"/>
          <w:szCs w:val="22"/>
        </w:rPr>
        <w:t>b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nd</w:t>
      </w:r>
      <w:r w:rsidRPr="002B51A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B51A3">
        <w:rPr>
          <w:rFonts w:asciiTheme="minorHAnsi" w:hAnsiTheme="minorHAnsi" w:cstheme="minorHAnsi"/>
          <w:sz w:val="22"/>
          <w:szCs w:val="22"/>
        </w:rPr>
        <w:t>oun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B51A3">
        <w:rPr>
          <w:rFonts w:asciiTheme="minorHAnsi" w:hAnsiTheme="minorHAnsi" w:cstheme="minorHAnsi"/>
          <w:sz w:val="22"/>
          <w:szCs w:val="22"/>
        </w:rPr>
        <w:t>.</w:t>
      </w:r>
      <w:r w:rsidRPr="002B51A3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1994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-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.</w:t>
      </w:r>
    </w:p>
    <w:p w14:paraId="5351BFED" w14:textId="77777777" w:rsidR="001D7B72" w:rsidRPr="002B51A3" w:rsidRDefault="001D7B72" w:rsidP="002B51A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23CD579" w14:textId="77777777" w:rsidR="001D7B72" w:rsidRPr="002B51A3" w:rsidRDefault="002B51A3" w:rsidP="002B51A3">
      <w:pPr>
        <w:ind w:left="840" w:right="155"/>
        <w:rPr>
          <w:rFonts w:asciiTheme="minorHAnsi" w:hAnsiTheme="minorHAnsi" w:cstheme="minorHAnsi"/>
          <w:sz w:val="22"/>
          <w:szCs w:val="22"/>
        </w:rPr>
      </w:pPr>
      <w:r w:rsidRPr="002B51A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ere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nd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acc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B51A3">
        <w:rPr>
          <w:rFonts w:asciiTheme="minorHAnsi" w:hAnsiTheme="minorHAnsi" w:cstheme="minorHAnsi"/>
          <w:sz w:val="22"/>
          <w:szCs w:val="22"/>
        </w:rPr>
        <w:t>p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2B51A3">
        <w:rPr>
          <w:rFonts w:asciiTheme="minorHAnsi" w:hAnsiTheme="minorHAnsi" w:cstheme="minorHAnsi"/>
          <w:sz w:val="22"/>
          <w:szCs w:val="22"/>
        </w:rPr>
        <w:t>sh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>ude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B51A3">
        <w:rPr>
          <w:rFonts w:asciiTheme="minorHAnsi" w:hAnsiTheme="minorHAnsi" w:cstheme="minorHAnsi"/>
          <w:sz w:val="22"/>
          <w:szCs w:val="22"/>
        </w:rPr>
        <w:t>h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b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ilit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B51A3">
        <w:rPr>
          <w:rFonts w:asciiTheme="minorHAnsi" w:hAnsiTheme="minorHAnsi" w:cstheme="minorHAnsi"/>
          <w:sz w:val="22"/>
          <w:szCs w:val="22"/>
        </w:rPr>
        <w:t>on</w:t>
      </w:r>
      <w:r w:rsidRPr="002B51A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of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h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s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c</w:t>
      </w:r>
      <w:r w:rsidRPr="002B51A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bu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2B51A3">
        <w:rPr>
          <w:rFonts w:asciiTheme="minorHAnsi" w:hAnsiTheme="minorHAnsi" w:cstheme="minorHAnsi"/>
          <w:sz w:val="22"/>
          <w:szCs w:val="22"/>
        </w:rPr>
        <w:t>d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B51A3">
        <w:rPr>
          <w:rFonts w:asciiTheme="minorHAnsi" w:hAnsiTheme="minorHAnsi" w:cstheme="minorHAnsi"/>
          <w:sz w:val="22"/>
          <w:szCs w:val="22"/>
        </w:rPr>
        <w:t>s,</w:t>
      </w:r>
      <w:r w:rsidRPr="002B51A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woodwo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z w:val="22"/>
          <w:szCs w:val="22"/>
        </w:rPr>
        <w:t>k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B51A3">
        <w:rPr>
          <w:rFonts w:asciiTheme="minorHAnsi" w:hAnsiTheme="minorHAnsi" w:cstheme="minorHAnsi"/>
          <w:sz w:val="22"/>
          <w:szCs w:val="22"/>
        </w:rPr>
        <w:t xml:space="preserve">,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B51A3">
        <w:rPr>
          <w:rFonts w:asciiTheme="minorHAnsi" w:hAnsiTheme="minorHAnsi" w:cstheme="minorHAnsi"/>
          <w:sz w:val="22"/>
          <w:szCs w:val="22"/>
        </w:rPr>
        <w:t>o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mm</w:t>
      </w:r>
      <w:r w:rsidRPr="002B51A3">
        <w:rPr>
          <w:rFonts w:asciiTheme="minorHAnsi" w:hAnsiTheme="minorHAnsi" w:cstheme="minorHAnsi"/>
          <w:sz w:val="22"/>
          <w:szCs w:val="22"/>
        </w:rPr>
        <w:t>un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B51A3">
        <w:rPr>
          <w:rFonts w:asciiTheme="minorHAnsi" w:hAnsiTheme="minorHAnsi" w:cstheme="minorHAnsi"/>
          <w:sz w:val="22"/>
          <w:szCs w:val="22"/>
        </w:rPr>
        <w:t>y</w:t>
      </w:r>
      <w:r w:rsidRPr="002B51A3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B51A3">
        <w:rPr>
          <w:rFonts w:asciiTheme="minorHAnsi" w:hAnsiTheme="minorHAnsi" w:cstheme="minorHAnsi"/>
          <w:sz w:val="22"/>
          <w:szCs w:val="22"/>
        </w:rPr>
        <w:t>nvo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B51A3">
        <w:rPr>
          <w:rFonts w:asciiTheme="minorHAnsi" w:hAnsiTheme="minorHAnsi" w:cstheme="minorHAnsi"/>
          <w:sz w:val="22"/>
          <w:szCs w:val="22"/>
        </w:rPr>
        <w:t>v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B51A3">
        <w:rPr>
          <w:rFonts w:asciiTheme="minorHAnsi" w:hAnsiTheme="minorHAnsi" w:cstheme="minorHAnsi"/>
          <w:sz w:val="22"/>
          <w:szCs w:val="22"/>
        </w:rPr>
        <w:t>nt</w:t>
      </w:r>
      <w:r w:rsidRPr="002B51A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B51A3">
        <w:rPr>
          <w:rFonts w:asciiTheme="minorHAnsi" w:hAnsiTheme="minorHAnsi" w:cstheme="minorHAnsi"/>
          <w:sz w:val="22"/>
          <w:szCs w:val="22"/>
        </w:rPr>
        <w:t>nd</w:t>
      </w:r>
      <w:r w:rsidRPr="002B51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ou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door</w:t>
      </w:r>
      <w:r w:rsidRPr="002B51A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B51A3">
        <w:rPr>
          <w:rFonts w:asciiTheme="minorHAnsi" w:hAnsiTheme="minorHAnsi" w:cstheme="minorHAnsi"/>
          <w:sz w:val="22"/>
          <w:szCs w:val="22"/>
        </w:rPr>
        <w:t>spo</w:t>
      </w:r>
      <w:r w:rsidRPr="002B51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B51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B51A3">
        <w:rPr>
          <w:rFonts w:asciiTheme="minorHAnsi" w:hAnsiTheme="minorHAnsi" w:cstheme="minorHAnsi"/>
          <w:sz w:val="22"/>
          <w:szCs w:val="22"/>
        </w:rPr>
        <w:t>s.</w:t>
      </w:r>
    </w:p>
    <w:sectPr w:rsidR="001D7B72" w:rsidRPr="002B51A3">
      <w:type w:val="continuous"/>
      <w:pgSz w:w="12240" w:h="15840"/>
      <w:pgMar w:top="1400" w:right="134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502208"/>
    <w:multiLevelType w:val="multilevel"/>
    <w:tmpl w:val="736A383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B72"/>
    <w:rsid w:val="001D7B72"/>
    <w:rsid w:val="002B5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68F5C"/>
  <w15:docId w15:val="{06ACE0DF-BDDA-4668-A65A-EB3745519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milkes@palegaaid.n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861</Words>
  <Characters>4909</Characters>
  <Application>Microsoft Office Word</Application>
  <DocSecurity>0</DocSecurity>
  <Lines>40</Lines>
  <Paragraphs>11</Paragraphs>
  <ScaleCrop>false</ScaleCrop>
  <Company/>
  <LinksUpToDate>false</LinksUpToDate>
  <CharactersWithSpaces>5759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2021-07-03T14:42:00Z</dcterms:created>
  <dcterms:modified xsi:type="dcterms:W3CDTF">2021-07-03T14:46:00Z</dcterms:modified>
</cp:coreProperties>
</file>